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73" w:rsidRDefault="00702373" w:rsidP="00702373">
      <w:pPr>
        <w:jc w:val="center"/>
        <w:rPr>
          <w:b/>
          <w:i/>
          <w:sz w:val="48"/>
          <w:szCs w:val="48"/>
        </w:rPr>
      </w:pPr>
      <w:r w:rsidRPr="00842977">
        <w:rPr>
          <w:b/>
          <w:i/>
          <w:sz w:val="52"/>
          <w:szCs w:val="52"/>
        </w:rPr>
        <w:t>ШАЙДУРОВСКИЙ  ВЕСТНИК</w:t>
      </w:r>
    </w:p>
    <w:p w:rsidR="00702373" w:rsidRDefault="00702373" w:rsidP="00702373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№</w:t>
      </w:r>
      <w:r w:rsidR="0080465A">
        <w:rPr>
          <w:b/>
          <w:i/>
          <w:sz w:val="48"/>
          <w:szCs w:val="48"/>
        </w:rPr>
        <w:t xml:space="preserve"> </w:t>
      </w:r>
      <w:r w:rsidR="002D2429">
        <w:rPr>
          <w:b/>
          <w:i/>
          <w:sz w:val="48"/>
          <w:szCs w:val="48"/>
        </w:rPr>
        <w:t>1</w:t>
      </w:r>
      <w:r w:rsidR="00C764EF">
        <w:rPr>
          <w:b/>
          <w:i/>
          <w:sz w:val="48"/>
          <w:szCs w:val="48"/>
        </w:rPr>
        <w:t>5</w:t>
      </w:r>
      <w:r w:rsidR="00A27BED">
        <w:rPr>
          <w:b/>
          <w:i/>
          <w:sz w:val="48"/>
          <w:szCs w:val="48"/>
        </w:rPr>
        <w:t xml:space="preserve"> </w:t>
      </w:r>
      <w:r w:rsidR="006D2D7F">
        <w:rPr>
          <w:b/>
          <w:i/>
          <w:sz w:val="48"/>
          <w:szCs w:val="48"/>
        </w:rPr>
        <w:t>(1</w:t>
      </w:r>
      <w:r w:rsidR="006A0C79">
        <w:rPr>
          <w:b/>
          <w:i/>
          <w:sz w:val="48"/>
          <w:szCs w:val="48"/>
        </w:rPr>
        <w:t>7</w:t>
      </w:r>
      <w:r w:rsidR="00C764EF">
        <w:rPr>
          <w:b/>
          <w:i/>
          <w:sz w:val="48"/>
          <w:szCs w:val="48"/>
        </w:rPr>
        <w:t>7</w:t>
      </w:r>
      <w:r w:rsidR="00167C99">
        <w:rPr>
          <w:b/>
          <w:i/>
          <w:sz w:val="48"/>
          <w:szCs w:val="48"/>
        </w:rPr>
        <w:t>)</w:t>
      </w:r>
      <w:r w:rsidR="003373C5">
        <w:rPr>
          <w:b/>
          <w:i/>
          <w:sz w:val="48"/>
          <w:szCs w:val="48"/>
        </w:rPr>
        <w:t xml:space="preserve"> </w:t>
      </w:r>
      <w:r w:rsidR="00C764EF">
        <w:rPr>
          <w:b/>
          <w:i/>
          <w:sz w:val="48"/>
          <w:szCs w:val="48"/>
        </w:rPr>
        <w:t>28</w:t>
      </w:r>
      <w:r w:rsidR="00722D8B">
        <w:rPr>
          <w:b/>
          <w:i/>
          <w:sz w:val="48"/>
          <w:szCs w:val="48"/>
        </w:rPr>
        <w:t xml:space="preserve"> июл</w:t>
      </w:r>
      <w:r w:rsidR="003337F6">
        <w:rPr>
          <w:b/>
          <w:i/>
          <w:sz w:val="48"/>
          <w:szCs w:val="48"/>
        </w:rPr>
        <w:t>я</w:t>
      </w:r>
      <w:r w:rsidR="008F616A">
        <w:rPr>
          <w:b/>
          <w:i/>
          <w:sz w:val="48"/>
          <w:szCs w:val="48"/>
        </w:rPr>
        <w:t xml:space="preserve"> </w:t>
      </w:r>
      <w:r w:rsidR="008915E0">
        <w:rPr>
          <w:b/>
          <w:i/>
          <w:sz w:val="48"/>
          <w:szCs w:val="48"/>
        </w:rPr>
        <w:t xml:space="preserve"> </w:t>
      </w:r>
      <w:r>
        <w:rPr>
          <w:b/>
          <w:i/>
          <w:sz w:val="48"/>
          <w:szCs w:val="48"/>
        </w:rPr>
        <w:t xml:space="preserve"> 20</w:t>
      </w:r>
      <w:r w:rsidR="002B5959">
        <w:rPr>
          <w:b/>
          <w:i/>
          <w:sz w:val="48"/>
          <w:szCs w:val="48"/>
        </w:rPr>
        <w:t>1</w:t>
      </w:r>
      <w:r w:rsidR="00EF4914">
        <w:rPr>
          <w:b/>
          <w:i/>
          <w:sz w:val="48"/>
          <w:szCs w:val="48"/>
        </w:rPr>
        <w:t>7</w:t>
      </w:r>
      <w:r>
        <w:rPr>
          <w:b/>
          <w:i/>
          <w:sz w:val="48"/>
          <w:szCs w:val="48"/>
        </w:rPr>
        <w:t xml:space="preserve"> года</w:t>
      </w:r>
    </w:p>
    <w:p w:rsidR="00702373" w:rsidRDefault="00702373" w:rsidP="0070237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Информационный бюллетень органов местного самоуправления</w:t>
      </w:r>
    </w:p>
    <w:p w:rsidR="00702373" w:rsidRPr="00842977" w:rsidRDefault="00702373" w:rsidP="00702373">
      <w:pPr>
        <w:pBdr>
          <w:bottom w:val="single" w:sz="6" w:space="1" w:color="auto"/>
        </w:pBdr>
        <w:jc w:val="center"/>
        <w:rPr>
          <w:b/>
          <w:i/>
          <w:sz w:val="32"/>
          <w:szCs w:val="32"/>
        </w:rPr>
      </w:pPr>
      <w:r w:rsidRPr="00842977">
        <w:rPr>
          <w:b/>
          <w:i/>
          <w:sz w:val="32"/>
          <w:szCs w:val="32"/>
        </w:rPr>
        <w:t>Шайдуровского сельсовета</w:t>
      </w:r>
    </w:p>
    <w:p w:rsidR="00426B32" w:rsidRDefault="00426B32" w:rsidP="00306023">
      <w:pPr>
        <w:jc w:val="center"/>
        <w:rPr>
          <w:sz w:val="28"/>
          <w:szCs w:val="28"/>
        </w:rPr>
      </w:pPr>
    </w:p>
    <w:p w:rsidR="00426B32" w:rsidRDefault="00426B32" w:rsidP="00306023">
      <w:pPr>
        <w:jc w:val="center"/>
        <w:rPr>
          <w:sz w:val="28"/>
          <w:szCs w:val="28"/>
        </w:rPr>
      </w:pPr>
    </w:p>
    <w:p w:rsidR="00426B32" w:rsidRDefault="00426B32" w:rsidP="00306023">
      <w:pPr>
        <w:jc w:val="center"/>
        <w:rPr>
          <w:sz w:val="28"/>
          <w:szCs w:val="28"/>
        </w:rPr>
      </w:pPr>
    </w:p>
    <w:p w:rsidR="00426B32" w:rsidRPr="005D3BF6" w:rsidRDefault="00426B32" w:rsidP="00426B32">
      <w:pPr>
        <w:jc w:val="center"/>
        <w:rPr>
          <w:sz w:val="28"/>
          <w:szCs w:val="28"/>
        </w:rPr>
      </w:pPr>
      <w:r w:rsidRPr="005D3BF6">
        <w:rPr>
          <w:sz w:val="28"/>
          <w:szCs w:val="28"/>
        </w:rPr>
        <w:t>АДМИНИСТРАЦИЯ</w:t>
      </w:r>
    </w:p>
    <w:p w:rsidR="00426B32" w:rsidRPr="005D3BF6" w:rsidRDefault="00426B32" w:rsidP="00426B32">
      <w:pPr>
        <w:rPr>
          <w:sz w:val="28"/>
          <w:szCs w:val="28"/>
        </w:rPr>
      </w:pPr>
      <w:r w:rsidRPr="005D3BF6">
        <w:rPr>
          <w:sz w:val="28"/>
          <w:szCs w:val="28"/>
        </w:rPr>
        <w:t xml:space="preserve">                                         ШАЙДУРОВСКОГО СЕЛЬСОВЕТА</w:t>
      </w:r>
    </w:p>
    <w:p w:rsidR="00426B32" w:rsidRPr="005D3BF6" w:rsidRDefault="00426B32" w:rsidP="00426B32">
      <w:pPr>
        <w:jc w:val="center"/>
        <w:rPr>
          <w:sz w:val="28"/>
          <w:szCs w:val="28"/>
        </w:rPr>
      </w:pPr>
      <w:r w:rsidRPr="005D3BF6">
        <w:rPr>
          <w:sz w:val="28"/>
          <w:szCs w:val="28"/>
        </w:rPr>
        <w:t>Сузунского района Новосибирской  области</w:t>
      </w:r>
    </w:p>
    <w:p w:rsidR="00426B32" w:rsidRPr="005D3BF6" w:rsidRDefault="00426B32" w:rsidP="00426B32">
      <w:pPr>
        <w:jc w:val="center"/>
        <w:rPr>
          <w:sz w:val="28"/>
          <w:szCs w:val="28"/>
        </w:rPr>
      </w:pPr>
    </w:p>
    <w:p w:rsidR="00426B32" w:rsidRPr="005D3BF6" w:rsidRDefault="00426B32" w:rsidP="00426B32">
      <w:pPr>
        <w:jc w:val="center"/>
        <w:rPr>
          <w:sz w:val="28"/>
          <w:szCs w:val="28"/>
        </w:rPr>
      </w:pPr>
      <w:r w:rsidRPr="005D3BF6">
        <w:rPr>
          <w:sz w:val="28"/>
          <w:szCs w:val="28"/>
        </w:rPr>
        <w:t>ПОСТАНОВЛЕНИЕ</w:t>
      </w:r>
    </w:p>
    <w:p w:rsidR="00426B32" w:rsidRPr="005D3BF6" w:rsidRDefault="00426B32" w:rsidP="00426B32">
      <w:pPr>
        <w:jc w:val="center"/>
        <w:rPr>
          <w:sz w:val="28"/>
          <w:szCs w:val="28"/>
        </w:rPr>
      </w:pPr>
      <w:r w:rsidRPr="005D3BF6">
        <w:rPr>
          <w:sz w:val="28"/>
          <w:szCs w:val="28"/>
        </w:rPr>
        <w:t>с. Шайдурово</w:t>
      </w:r>
    </w:p>
    <w:p w:rsidR="00426B32" w:rsidRPr="005D3BF6" w:rsidRDefault="00426B32" w:rsidP="00426B32">
      <w:pPr>
        <w:spacing w:line="20" w:lineRule="atLeast"/>
        <w:rPr>
          <w:sz w:val="28"/>
          <w:szCs w:val="28"/>
        </w:rPr>
      </w:pPr>
      <w:r w:rsidRPr="005D3BF6">
        <w:rPr>
          <w:sz w:val="28"/>
          <w:szCs w:val="28"/>
        </w:rPr>
        <w:t>от</w:t>
      </w:r>
      <w:r>
        <w:rPr>
          <w:sz w:val="28"/>
          <w:szCs w:val="28"/>
        </w:rPr>
        <w:t xml:space="preserve">  26.07.2017</w:t>
      </w:r>
      <w:r w:rsidRPr="005D3BF6">
        <w:rPr>
          <w:sz w:val="28"/>
          <w:szCs w:val="28"/>
        </w:rPr>
        <w:t xml:space="preserve">                                                                                               №</w:t>
      </w:r>
      <w:r>
        <w:rPr>
          <w:sz w:val="28"/>
          <w:szCs w:val="28"/>
        </w:rPr>
        <w:t xml:space="preserve"> 84</w:t>
      </w:r>
    </w:p>
    <w:p w:rsidR="00426B32" w:rsidRPr="00F312BF" w:rsidRDefault="00426B32" w:rsidP="00426B32">
      <w:pPr>
        <w:spacing w:line="20" w:lineRule="atLeast"/>
        <w:rPr>
          <w:b/>
          <w:sz w:val="28"/>
          <w:szCs w:val="28"/>
        </w:rPr>
      </w:pPr>
    </w:p>
    <w:p w:rsidR="00426B32" w:rsidRPr="005D3BF6" w:rsidRDefault="00426B32" w:rsidP="00426B32">
      <w:pPr>
        <w:spacing w:line="20" w:lineRule="atLeast"/>
        <w:rPr>
          <w:sz w:val="28"/>
          <w:szCs w:val="28"/>
        </w:rPr>
      </w:pPr>
      <w:r w:rsidRPr="005D3BF6">
        <w:rPr>
          <w:sz w:val="28"/>
          <w:szCs w:val="28"/>
        </w:rPr>
        <w:t>Об утверждении Графика  инвентаризации  дворовых и общественных  территорий  администрации  Шайдуровского  сельсовета</w:t>
      </w:r>
    </w:p>
    <w:p w:rsidR="00426B32" w:rsidRDefault="00426B32" w:rsidP="00426B32">
      <w:pPr>
        <w:spacing w:line="20" w:lineRule="atLeast"/>
        <w:jc w:val="center"/>
        <w:rPr>
          <w:sz w:val="28"/>
          <w:szCs w:val="28"/>
        </w:rPr>
      </w:pPr>
    </w:p>
    <w:p w:rsidR="00426B32" w:rsidRDefault="00426B32" w:rsidP="00426B32">
      <w:pPr>
        <w:widowControl w:val="0"/>
        <w:spacing w:line="2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реализацией  приоритетного  проекта «Формирование  комфортной  городской  среды», администрация   Шайдуровского  сельсовета  Сузунского  района  Новосибирской области </w:t>
      </w:r>
    </w:p>
    <w:p w:rsidR="00426B32" w:rsidRDefault="00426B32" w:rsidP="00426B32">
      <w:pPr>
        <w:widowControl w:val="0"/>
        <w:spacing w:line="20" w:lineRule="atLeast"/>
        <w:ind w:firstLine="567"/>
        <w:jc w:val="both"/>
        <w:rPr>
          <w:bCs/>
          <w:spacing w:val="100"/>
          <w:sz w:val="28"/>
          <w:szCs w:val="28"/>
        </w:rPr>
      </w:pPr>
    </w:p>
    <w:p w:rsidR="00426B32" w:rsidRDefault="00426B32" w:rsidP="00426B32">
      <w:pPr>
        <w:widowControl w:val="0"/>
        <w:spacing w:line="2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426B32" w:rsidRDefault="00426B32" w:rsidP="00426B32">
      <w:pPr>
        <w:widowControl w:val="0"/>
        <w:spacing w:line="20" w:lineRule="atLeast"/>
        <w:ind w:firstLine="567"/>
        <w:jc w:val="both"/>
        <w:rPr>
          <w:sz w:val="28"/>
          <w:szCs w:val="28"/>
        </w:rPr>
      </w:pPr>
    </w:p>
    <w:p w:rsidR="00426B32" w:rsidRPr="0038084A" w:rsidRDefault="00426B32" w:rsidP="00426B32">
      <w:pPr>
        <w:spacing w:line="20" w:lineRule="atLeast"/>
        <w:ind w:firstLine="567"/>
        <w:jc w:val="both"/>
        <w:rPr>
          <w:sz w:val="28"/>
          <w:szCs w:val="28"/>
        </w:rPr>
      </w:pPr>
      <w:r w:rsidRPr="0038084A">
        <w:rPr>
          <w:sz w:val="28"/>
          <w:szCs w:val="28"/>
        </w:rPr>
        <w:t xml:space="preserve">1.Утвердить прилагаемый </w:t>
      </w:r>
      <w:r>
        <w:rPr>
          <w:sz w:val="28"/>
          <w:szCs w:val="28"/>
        </w:rPr>
        <w:t>график</w:t>
      </w:r>
      <w:r w:rsidRPr="0038084A">
        <w:rPr>
          <w:sz w:val="28"/>
          <w:szCs w:val="28"/>
        </w:rPr>
        <w:t xml:space="preserve">  инвентаризации  дворовых и общественных  территорий  администрации  </w:t>
      </w:r>
      <w:r>
        <w:rPr>
          <w:sz w:val="28"/>
          <w:szCs w:val="28"/>
        </w:rPr>
        <w:t>Шайдуровского</w:t>
      </w:r>
      <w:r w:rsidRPr="0038084A">
        <w:rPr>
          <w:sz w:val="28"/>
          <w:szCs w:val="28"/>
        </w:rPr>
        <w:t xml:space="preserve">  сельсовета</w:t>
      </w:r>
      <w:r>
        <w:rPr>
          <w:sz w:val="28"/>
          <w:szCs w:val="28"/>
        </w:rPr>
        <w:t>.</w:t>
      </w:r>
    </w:p>
    <w:p w:rsidR="00426B32" w:rsidRPr="00F312BF" w:rsidRDefault="00426B32" w:rsidP="00426B32">
      <w:pPr>
        <w:spacing w:line="20" w:lineRule="atLeast"/>
        <w:ind w:firstLine="567"/>
        <w:jc w:val="both"/>
        <w:rPr>
          <w:sz w:val="28"/>
          <w:szCs w:val="28"/>
        </w:rPr>
      </w:pPr>
      <w:r w:rsidRPr="00F312BF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F312BF">
        <w:rPr>
          <w:sz w:val="28"/>
          <w:szCs w:val="28"/>
        </w:rPr>
        <w:t>Контроль за исполнением постановления оставляю за собой.</w:t>
      </w:r>
    </w:p>
    <w:p w:rsidR="00426B32" w:rsidRDefault="00426B32" w:rsidP="00426B32">
      <w:pPr>
        <w:pStyle w:val="ListParagraph"/>
        <w:spacing w:before="0" w:after="0" w:line="20" w:lineRule="atLeast"/>
        <w:ind w:left="0" w:firstLine="709"/>
        <w:jc w:val="both"/>
        <w:rPr>
          <w:sz w:val="28"/>
          <w:szCs w:val="28"/>
        </w:rPr>
      </w:pPr>
    </w:p>
    <w:p w:rsidR="00426B32" w:rsidRDefault="00426B32" w:rsidP="00426B32">
      <w:pPr>
        <w:pStyle w:val="ListParagraph"/>
        <w:spacing w:before="0" w:after="0" w:line="20" w:lineRule="atLeast"/>
        <w:ind w:left="0"/>
        <w:jc w:val="both"/>
        <w:rPr>
          <w:sz w:val="28"/>
          <w:szCs w:val="28"/>
        </w:rPr>
      </w:pPr>
    </w:p>
    <w:p w:rsidR="00426B32" w:rsidRDefault="00426B32" w:rsidP="00426B32">
      <w:pPr>
        <w:pStyle w:val="ListParagraph"/>
        <w:spacing w:before="0" w:after="0" w:line="20" w:lineRule="atLeast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Шайдуровского сельсовета                                                    </w:t>
      </w:r>
    </w:p>
    <w:p w:rsidR="00426B32" w:rsidRDefault="00426B32" w:rsidP="00426B32">
      <w:pPr>
        <w:pStyle w:val="ListParagraph"/>
        <w:spacing w:before="0" w:after="0" w:line="20" w:lineRule="atLeast"/>
        <w:ind w:left="0"/>
        <w:jc w:val="both"/>
        <w:rPr>
          <w:rFonts w:ascii="Arial" w:hAnsi="Arial" w:cs="Arial"/>
        </w:rPr>
      </w:pPr>
      <w:r>
        <w:rPr>
          <w:sz w:val="28"/>
          <w:szCs w:val="28"/>
        </w:rPr>
        <w:t>Сузунского района Новосибирской области</w:t>
      </w:r>
      <w:r>
        <w:rPr>
          <w:sz w:val="28"/>
          <w:szCs w:val="28"/>
        </w:rPr>
        <w:tab/>
        <w:t xml:space="preserve">           </w:t>
      </w:r>
      <w:r>
        <w:rPr>
          <w:sz w:val="28"/>
          <w:szCs w:val="28"/>
        </w:rPr>
        <w:tab/>
        <w:t xml:space="preserve">               Д.Г.Сизов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</w:p>
    <w:p w:rsidR="00426B32" w:rsidRDefault="00426B32" w:rsidP="00426B32">
      <w:pPr>
        <w:spacing w:before="120"/>
        <w:ind w:firstLine="720"/>
        <w:jc w:val="both"/>
        <w:rPr>
          <w:sz w:val="28"/>
          <w:szCs w:val="28"/>
        </w:rPr>
      </w:pPr>
    </w:p>
    <w:p w:rsidR="00426B32" w:rsidRDefault="00426B32" w:rsidP="00426B32">
      <w:pPr>
        <w:tabs>
          <w:tab w:val="left" w:pos="7655"/>
        </w:tabs>
        <w:rPr>
          <w:sz w:val="28"/>
          <w:szCs w:val="28"/>
        </w:rPr>
      </w:pPr>
    </w:p>
    <w:p w:rsidR="00426B32" w:rsidRDefault="00426B32" w:rsidP="00426B32">
      <w:pPr>
        <w:tabs>
          <w:tab w:val="left" w:pos="7655"/>
        </w:tabs>
        <w:rPr>
          <w:sz w:val="28"/>
          <w:szCs w:val="28"/>
        </w:rPr>
      </w:pPr>
    </w:p>
    <w:p w:rsidR="00426B32" w:rsidRDefault="00426B32" w:rsidP="00426B32">
      <w:pPr>
        <w:tabs>
          <w:tab w:val="left" w:pos="7655"/>
        </w:tabs>
        <w:rPr>
          <w:sz w:val="28"/>
          <w:szCs w:val="28"/>
        </w:rPr>
      </w:pPr>
    </w:p>
    <w:p w:rsidR="00426B32" w:rsidRDefault="00426B32" w:rsidP="00426B32">
      <w:pPr>
        <w:rPr>
          <w:sz w:val="28"/>
          <w:szCs w:val="28"/>
        </w:rPr>
        <w:sectPr w:rsidR="00426B32" w:rsidSect="005D3BF6">
          <w:pgSz w:w="11906" w:h="16838"/>
          <w:pgMar w:top="964" w:right="851" w:bottom="1134" w:left="1134" w:header="709" w:footer="709" w:gutter="0"/>
          <w:cols w:space="720"/>
        </w:sectPr>
      </w:pPr>
    </w:p>
    <w:p w:rsidR="00426B32" w:rsidRDefault="00426B32" w:rsidP="00426B32">
      <w:pPr>
        <w:ind w:left="6096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</w:p>
    <w:p w:rsidR="00426B32" w:rsidRDefault="00426B32" w:rsidP="00426B32">
      <w:pPr>
        <w:ind w:left="6096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   Шайдуровского сельсовета Сузунского района Новосибирской области</w:t>
      </w:r>
    </w:p>
    <w:p w:rsidR="00426B32" w:rsidRPr="0038084A" w:rsidRDefault="00426B32" w:rsidP="00426B32">
      <w:pPr>
        <w:ind w:left="6096"/>
        <w:rPr>
          <w:b/>
          <w:color w:val="000000"/>
        </w:rPr>
      </w:pPr>
      <w:r>
        <w:rPr>
          <w:sz w:val="28"/>
          <w:szCs w:val="28"/>
        </w:rPr>
        <w:t>от 26.07.2017    №  84</w:t>
      </w:r>
      <w:r w:rsidRPr="002601C9">
        <w:rPr>
          <w:b/>
          <w:color w:val="000000"/>
          <w:sz w:val="28"/>
          <w:szCs w:val="28"/>
        </w:rPr>
        <w:br/>
      </w:r>
    </w:p>
    <w:p w:rsidR="00426B32" w:rsidRPr="005E6549" w:rsidRDefault="00426B32" w:rsidP="00426B32">
      <w:pPr>
        <w:pStyle w:val="a4"/>
        <w:shd w:val="clear" w:color="auto" w:fill="FFFFFF"/>
        <w:spacing w:before="0" w:beforeAutospacing="0" w:after="0" w:afterAutospacing="0"/>
        <w:jc w:val="center"/>
      </w:pPr>
      <w:r w:rsidRPr="005E6549">
        <w:rPr>
          <w:rStyle w:val="afd"/>
        </w:rPr>
        <w:t>График</w:t>
      </w:r>
      <w:r w:rsidRPr="005E6549">
        <w:br/>
      </w:r>
      <w:r w:rsidRPr="005E6549">
        <w:rPr>
          <w:rStyle w:val="afd"/>
        </w:rPr>
        <w:t>проведения инвентаризации дворовых и общественных территорий</w:t>
      </w:r>
      <w:r w:rsidRPr="005E6549">
        <w:br/>
      </w:r>
      <w:r w:rsidRPr="005E6549">
        <w:rPr>
          <w:rStyle w:val="afd"/>
        </w:rPr>
        <w:t>администрации Шайдуровского сельсовета</w:t>
      </w:r>
    </w:p>
    <w:tbl>
      <w:tblPr>
        <w:tblW w:w="9661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902"/>
        <w:gridCol w:w="6427"/>
        <w:gridCol w:w="2499"/>
      </w:tblGrid>
      <w:tr w:rsidR="00426B32" w:rsidRPr="0038084A" w:rsidTr="007B4F89">
        <w:trPr>
          <w:trHeight w:val="600"/>
          <w:tblCellSpacing w:w="0" w:type="dxa"/>
          <w:jc w:val="center"/>
        </w:trPr>
        <w:tc>
          <w:tcPr>
            <w:tcW w:w="0" w:type="auto"/>
            <w:shd w:val="clear" w:color="auto" w:fill="FFFFFF"/>
            <w:noWrap/>
            <w:vAlign w:val="center"/>
          </w:tcPr>
          <w:p w:rsidR="00426B32" w:rsidRPr="005E6549" w:rsidRDefault="00426B32" w:rsidP="007B4F89">
            <w:pPr>
              <w:pStyle w:val="a4"/>
              <w:spacing w:before="0" w:beforeAutospacing="0" w:after="0" w:afterAutospacing="0"/>
              <w:jc w:val="center"/>
            </w:pPr>
            <w:r w:rsidRPr="005E6549">
              <w:rPr>
                <w:rStyle w:val="afd"/>
              </w:rPr>
              <w:t>№ п/п</w:t>
            </w:r>
          </w:p>
        </w:tc>
        <w:tc>
          <w:tcPr>
            <w:tcW w:w="6397" w:type="dxa"/>
            <w:shd w:val="clear" w:color="auto" w:fill="FFFFFF"/>
            <w:noWrap/>
            <w:vAlign w:val="center"/>
          </w:tcPr>
          <w:p w:rsidR="00426B32" w:rsidRPr="005E6549" w:rsidRDefault="00426B32" w:rsidP="007B4F89">
            <w:pPr>
              <w:pStyle w:val="a4"/>
              <w:spacing w:before="0" w:beforeAutospacing="0" w:after="0" w:afterAutospacing="0"/>
              <w:jc w:val="center"/>
            </w:pPr>
            <w:r w:rsidRPr="005E6549">
              <w:rPr>
                <w:rStyle w:val="afd"/>
              </w:rPr>
              <w:t>Место проведения инвентаризации</w:t>
            </w:r>
          </w:p>
        </w:tc>
        <w:tc>
          <w:tcPr>
            <w:tcW w:w="2469" w:type="dxa"/>
            <w:shd w:val="clear" w:color="auto" w:fill="FFFFFF"/>
            <w:noWrap/>
            <w:vAlign w:val="bottom"/>
          </w:tcPr>
          <w:p w:rsidR="00426B32" w:rsidRPr="005E6549" w:rsidRDefault="00426B32" w:rsidP="007B4F89">
            <w:pPr>
              <w:pStyle w:val="a4"/>
              <w:spacing w:before="0" w:beforeAutospacing="0" w:after="0" w:afterAutospacing="0"/>
              <w:jc w:val="center"/>
            </w:pPr>
            <w:r w:rsidRPr="005E6549">
              <w:rPr>
                <w:rStyle w:val="afd"/>
              </w:rPr>
              <w:t>Дата и время проведения</w:t>
            </w:r>
          </w:p>
        </w:tc>
      </w:tr>
      <w:tr w:rsidR="00426B32" w:rsidRPr="0038084A" w:rsidTr="007B4F89">
        <w:trPr>
          <w:trHeight w:val="360"/>
          <w:tblCellSpacing w:w="0" w:type="dxa"/>
          <w:jc w:val="center"/>
        </w:trPr>
        <w:tc>
          <w:tcPr>
            <w:tcW w:w="0" w:type="auto"/>
            <w:vMerge w:val="restart"/>
            <w:shd w:val="clear" w:color="auto" w:fill="FFFFFF"/>
            <w:noWrap/>
            <w:vAlign w:val="center"/>
          </w:tcPr>
          <w:p w:rsidR="00426B32" w:rsidRPr="005E6549" w:rsidRDefault="00426B32" w:rsidP="007B4F89">
            <w:pPr>
              <w:pStyle w:val="a4"/>
              <w:spacing w:before="0" w:beforeAutospacing="0" w:after="0" w:afterAutospacing="0"/>
              <w:jc w:val="center"/>
            </w:pPr>
            <w:r w:rsidRPr="005E6549">
              <w:t>1</w:t>
            </w:r>
          </w:p>
        </w:tc>
        <w:tc>
          <w:tcPr>
            <w:tcW w:w="6397" w:type="dxa"/>
            <w:vMerge w:val="restart"/>
            <w:shd w:val="clear" w:color="auto" w:fill="FFFFFF"/>
            <w:noWrap/>
            <w:vAlign w:val="center"/>
          </w:tcPr>
          <w:p w:rsidR="00426B32" w:rsidRPr="005E6549" w:rsidRDefault="00426B32" w:rsidP="007B4F89">
            <w:pPr>
              <w:pStyle w:val="a4"/>
              <w:spacing w:before="0" w:beforeAutospacing="0" w:after="0" w:afterAutospacing="0"/>
            </w:pPr>
            <w:r w:rsidRPr="005E6549">
              <w:t>Общественная территория (</w:t>
            </w:r>
            <w:r>
              <w:t>памятник</w:t>
            </w:r>
            <w:r w:rsidRPr="005E6549">
              <w:t xml:space="preserve">), расположенная по адресу: с. </w:t>
            </w:r>
            <w:r>
              <w:t>Шайдурово</w:t>
            </w:r>
            <w:r w:rsidRPr="005E6549">
              <w:t xml:space="preserve">, ул. </w:t>
            </w:r>
            <w:r>
              <w:t>Выглазова, 83</w:t>
            </w:r>
          </w:p>
        </w:tc>
        <w:tc>
          <w:tcPr>
            <w:tcW w:w="2469" w:type="dxa"/>
            <w:vMerge w:val="restart"/>
            <w:shd w:val="clear" w:color="auto" w:fill="FFFFFF"/>
            <w:noWrap/>
            <w:vAlign w:val="center"/>
          </w:tcPr>
          <w:p w:rsidR="00426B32" w:rsidRPr="005E6549" w:rsidRDefault="00426B32" w:rsidP="007B4F89">
            <w:pPr>
              <w:pStyle w:val="a4"/>
              <w:spacing w:before="0" w:beforeAutospacing="0" w:after="0" w:afterAutospacing="0"/>
            </w:pPr>
            <w:r>
              <w:t>Август 2017</w:t>
            </w:r>
          </w:p>
        </w:tc>
      </w:tr>
      <w:tr w:rsidR="00426B32" w:rsidRPr="0038084A" w:rsidTr="007B4F89">
        <w:trPr>
          <w:trHeight w:val="300"/>
          <w:tblCellSpacing w:w="0" w:type="dxa"/>
          <w:jc w:val="center"/>
        </w:trPr>
        <w:tc>
          <w:tcPr>
            <w:tcW w:w="0" w:type="auto"/>
            <w:vMerge/>
            <w:shd w:val="clear" w:color="auto" w:fill="FFFFFF"/>
            <w:vAlign w:val="center"/>
          </w:tcPr>
          <w:p w:rsidR="00426B32" w:rsidRPr="005E6549" w:rsidRDefault="00426B32" w:rsidP="007B4F89"/>
        </w:tc>
        <w:tc>
          <w:tcPr>
            <w:tcW w:w="6397" w:type="dxa"/>
            <w:vMerge/>
            <w:shd w:val="clear" w:color="auto" w:fill="FFFFFF"/>
            <w:vAlign w:val="center"/>
          </w:tcPr>
          <w:p w:rsidR="00426B32" w:rsidRPr="005E6549" w:rsidRDefault="00426B32" w:rsidP="007B4F89"/>
        </w:tc>
        <w:tc>
          <w:tcPr>
            <w:tcW w:w="2469" w:type="dxa"/>
            <w:vMerge/>
            <w:shd w:val="clear" w:color="auto" w:fill="FFFFFF"/>
            <w:vAlign w:val="center"/>
          </w:tcPr>
          <w:p w:rsidR="00426B32" w:rsidRPr="005E6549" w:rsidRDefault="00426B32" w:rsidP="007B4F89"/>
        </w:tc>
      </w:tr>
      <w:tr w:rsidR="00426B32" w:rsidRPr="0038084A" w:rsidTr="007B4F89">
        <w:trPr>
          <w:trHeight w:val="276"/>
          <w:tblCellSpacing w:w="0" w:type="dxa"/>
          <w:jc w:val="center"/>
        </w:trPr>
        <w:tc>
          <w:tcPr>
            <w:tcW w:w="0" w:type="auto"/>
            <w:vMerge/>
            <w:shd w:val="clear" w:color="auto" w:fill="FFFFFF"/>
            <w:vAlign w:val="center"/>
          </w:tcPr>
          <w:p w:rsidR="00426B32" w:rsidRPr="005E6549" w:rsidRDefault="00426B32" w:rsidP="007B4F89"/>
        </w:tc>
        <w:tc>
          <w:tcPr>
            <w:tcW w:w="6397" w:type="dxa"/>
            <w:vMerge/>
            <w:shd w:val="clear" w:color="auto" w:fill="FFFFFF"/>
            <w:vAlign w:val="center"/>
          </w:tcPr>
          <w:p w:rsidR="00426B32" w:rsidRPr="005E6549" w:rsidRDefault="00426B32" w:rsidP="007B4F89"/>
        </w:tc>
        <w:tc>
          <w:tcPr>
            <w:tcW w:w="2469" w:type="dxa"/>
            <w:vMerge/>
            <w:shd w:val="clear" w:color="auto" w:fill="FFFFFF"/>
            <w:vAlign w:val="center"/>
          </w:tcPr>
          <w:p w:rsidR="00426B32" w:rsidRPr="005E6549" w:rsidRDefault="00426B32" w:rsidP="007B4F89"/>
        </w:tc>
      </w:tr>
      <w:tr w:rsidR="00426B32" w:rsidRPr="0038084A" w:rsidTr="007B4F89">
        <w:trPr>
          <w:trHeight w:val="360"/>
          <w:tblCellSpacing w:w="0" w:type="dxa"/>
          <w:jc w:val="center"/>
        </w:trPr>
        <w:tc>
          <w:tcPr>
            <w:tcW w:w="0" w:type="auto"/>
            <w:vMerge w:val="restart"/>
            <w:shd w:val="clear" w:color="auto" w:fill="FFFFFF"/>
            <w:noWrap/>
            <w:vAlign w:val="center"/>
          </w:tcPr>
          <w:p w:rsidR="00426B32" w:rsidRPr="005E6549" w:rsidRDefault="00426B32" w:rsidP="007B4F89">
            <w:pPr>
              <w:pStyle w:val="a4"/>
              <w:spacing w:before="0" w:beforeAutospacing="0" w:after="0" w:afterAutospacing="0"/>
              <w:jc w:val="center"/>
            </w:pPr>
            <w:r w:rsidRPr="005E6549">
              <w:t>2</w:t>
            </w:r>
          </w:p>
        </w:tc>
        <w:tc>
          <w:tcPr>
            <w:tcW w:w="6397" w:type="dxa"/>
            <w:vMerge w:val="restart"/>
            <w:shd w:val="clear" w:color="auto" w:fill="FFFFFF"/>
            <w:noWrap/>
            <w:vAlign w:val="bottom"/>
          </w:tcPr>
          <w:p w:rsidR="00426B32" w:rsidRPr="005E6549" w:rsidRDefault="00426B32" w:rsidP="007B4F89">
            <w:pPr>
              <w:pStyle w:val="a4"/>
              <w:spacing w:before="0" w:beforeAutospacing="0" w:after="0" w:afterAutospacing="0"/>
            </w:pPr>
            <w:r w:rsidRPr="005E6549">
              <w:t xml:space="preserve">Дворовая территория (придомовая территория), расположенная по адресу: с. </w:t>
            </w:r>
            <w:r>
              <w:t>Шайдурово</w:t>
            </w:r>
            <w:r w:rsidRPr="005E6549">
              <w:t xml:space="preserve">, ул. </w:t>
            </w:r>
            <w:r>
              <w:t>Школьная, 13</w:t>
            </w:r>
          </w:p>
        </w:tc>
        <w:tc>
          <w:tcPr>
            <w:tcW w:w="2469" w:type="dxa"/>
            <w:vMerge w:val="restart"/>
            <w:shd w:val="clear" w:color="auto" w:fill="FFFFFF"/>
            <w:noWrap/>
            <w:vAlign w:val="center"/>
          </w:tcPr>
          <w:p w:rsidR="00426B32" w:rsidRPr="005E6549" w:rsidRDefault="00426B32" w:rsidP="007B4F89">
            <w:pPr>
              <w:pStyle w:val="a4"/>
              <w:spacing w:before="0" w:beforeAutospacing="0" w:after="0" w:afterAutospacing="0"/>
            </w:pPr>
            <w:r>
              <w:t>Август 2017</w:t>
            </w:r>
          </w:p>
        </w:tc>
      </w:tr>
      <w:tr w:rsidR="00426B32" w:rsidRPr="0038084A" w:rsidTr="007B4F89">
        <w:trPr>
          <w:trHeight w:val="300"/>
          <w:tblCellSpacing w:w="0" w:type="dxa"/>
          <w:jc w:val="center"/>
        </w:trPr>
        <w:tc>
          <w:tcPr>
            <w:tcW w:w="0" w:type="auto"/>
            <w:vMerge/>
            <w:shd w:val="clear" w:color="auto" w:fill="FFFFFF"/>
            <w:vAlign w:val="center"/>
          </w:tcPr>
          <w:p w:rsidR="00426B32" w:rsidRPr="005E6549" w:rsidRDefault="00426B32" w:rsidP="007B4F89"/>
        </w:tc>
        <w:tc>
          <w:tcPr>
            <w:tcW w:w="6397" w:type="dxa"/>
            <w:vMerge/>
            <w:shd w:val="clear" w:color="auto" w:fill="FFFFFF"/>
            <w:vAlign w:val="center"/>
          </w:tcPr>
          <w:p w:rsidR="00426B32" w:rsidRPr="005E6549" w:rsidRDefault="00426B32" w:rsidP="007B4F89"/>
        </w:tc>
        <w:tc>
          <w:tcPr>
            <w:tcW w:w="2469" w:type="dxa"/>
            <w:vMerge/>
            <w:shd w:val="clear" w:color="auto" w:fill="FFFFFF"/>
            <w:vAlign w:val="center"/>
          </w:tcPr>
          <w:p w:rsidR="00426B32" w:rsidRPr="005E6549" w:rsidRDefault="00426B32" w:rsidP="007B4F89"/>
        </w:tc>
      </w:tr>
    </w:tbl>
    <w:p w:rsidR="00426B32" w:rsidRDefault="00426B32" w:rsidP="00426B32">
      <w:pPr>
        <w:jc w:val="center"/>
      </w:pPr>
    </w:p>
    <w:p w:rsidR="00426B32" w:rsidRPr="0017469E" w:rsidRDefault="00426B32" w:rsidP="00426B32"/>
    <w:p w:rsidR="00426B32" w:rsidRDefault="00426B32" w:rsidP="00426B32"/>
    <w:p w:rsidR="00426B32" w:rsidRDefault="00426B32" w:rsidP="00426B32">
      <w:pPr>
        <w:jc w:val="center"/>
      </w:pPr>
    </w:p>
    <w:p w:rsidR="00426B32" w:rsidRDefault="00426B32" w:rsidP="00426B32">
      <w:pPr>
        <w:jc w:val="center"/>
      </w:pPr>
    </w:p>
    <w:p w:rsidR="00426B32" w:rsidRDefault="00426B32" w:rsidP="00426B32">
      <w:pPr>
        <w:jc w:val="center"/>
      </w:pPr>
    </w:p>
    <w:p w:rsidR="00426B32" w:rsidRDefault="00426B32" w:rsidP="00426B32">
      <w:pPr>
        <w:jc w:val="center"/>
      </w:pPr>
    </w:p>
    <w:p w:rsidR="00426B32" w:rsidRDefault="00426B32" w:rsidP="00426B32">
      <w:pPr>
        <w:jc w:val="center"/>
      </w:pPr>
    </w:p>
    <w:p w:rsidR="00426B32" w:rsidRDefault="00426B32" w:rsidP="00426B32">
      <w:pPr>
        <w:jc w:val="center"/>
      </w:pPr>
    </w:p>
    <w:p w:rsidR="00426B32" w:rsidRDefault="00426B32" w:rsidP="00426B32">
      <w:pPr>
        <w:jc w:val="center"/>
      </w:pPr>
    </w:p>
    <w:p w:rsidR="00426B32" w:rsidRDefault="00426B32" w:rsidP="00426B32">
      <w:pPr>
        <w:jc w:val="center"/>
      </w:pPr>
    </w:p>
    <w:p w:rsidR="00426B32" w:rsidRDefault="00426B32" w:rsidP="00426B32">
      <w:pPr>
        <w:jc w:val="center"/>
      </w:pPr>
    </w:p>
    <w:p w:rsidR="00426B32" w:rsidRDefault="00426B32" w:rsidP="00426B32">
      <w:pPr>
        <w:jc w:val="center"/>
      </w:pPr>
    </w:p>
    <w:p w:rsidR="00426B32" w:rsidRDefault="00426B32" w:rsidP="00426B32">
      <w:pPr>
        <w:jc w:val="center"/>
      </w:pPr>
    </w:p>
    <w:p w:rsidR="00426B32" w:rsidRDefault="00426B32" w:rsidP="00426B32">
      <w:pPr>
        <w:jc w:val="center"/>
      </w:pPr>
    </w:p>
    <w:p w:rsidR="00426B32" w:rsidRDefault="00426B32" w:rsidP="00426B32">
      <w:pPr>
        <w:jc w:val="center"/>
      </w:pPr>
    </w:p>
    <w:p w:rsidR="00426B32" w:rsidRDefault="00426B32" w:rsidP="00426B32">
      <w:pPr>
        <w:jc w:val="center"/>
      </w:pPr>
    </w:p>
    <w:p w:rsidR="00426B32" w:rsidRDefault="00426B32" w:rsidP="00426B32">
      <w:pPr>
        <w:jc w:val="center"/>
      </w:pPr>
    </w:p>
    <w:p w:rsidR="00426B32" w:rsidRDefault="00426B32" w:rsidP="00426B32">
      <w:pPr>
        <w:jc w:val="center"/>
      </w:pPr>
    </w:p>
    <w:p w:rsidR="00426B32" w:rsidRDefault="00426B32" w:rsidP="00426B32">
      <w:pPr>
        <w:jc w:val="center"/>
      </w:pPr>
    </w:p>
    <w:p w:rsidR="00426B32" w:rsidRDefault="00426B32" w:rsidP="00426B32">
      <w:pPr>
        <w:jc w:val="center"/>
      </w:pPr>
    </w:p>
    <w:p w:rsidR="00426B32" w:rsidRDefault="00426B32" w:rsidP="00426B32">
      <w:pPr>
        <w:jc w:val="center"/>
      </w:pPr>
    </w:p>
    <w:p w:rsidR="00426B32" w:rsidRDefault="00426B32" w:rsidP="00426B32">
      <w:pPr>
        <w:jc w:val="center"/>
      </w:pPr>
    </w:p>
    <w:p w:rsidR="00426B32" w:rsidRDefault="00426B32" w:rsidP="00426B32">
      <w:pPr>
        <w:jc w:val="center"/>
      </w:pPr>
    </w:p>
    <w:p w:rsidR="00426B32" w:rsidRDefault="00426B32" w:rsidP="00426B32">
      <w:pPr>
        <w:jc w:val="center"/>
      </w:pPr>
    </w:p>
    <w:p w:rsidR="00426B32" w:rsidRDefault="00426B32" w:rsidP="00426B32">
      <w:pPr>
        <w:jc w:val="center"/>
      </w:pPr>
    </w:p>
    <w:p w:rsidR="00426B32" w:rsidRDefault="00426B32" w:rsidP="00426B32">
      <w:pPr>
        <w:jc w:val="center"/>
      </w:pPr>
    </w:p>
    <w:p w:rsidR="00426B32" w:rsidRDefault="00426B32" w:rsidP="00426B32">
      <w:pPr>
        <w:jc w:val="center"/>
      </w:pPr>
    </w:p>
    <w:p w:rsidR="00426B32" w:rsidRDefault="00426B32" w:rsidP="00426B32">
      <w:pPr>
        <w:jc w:val="center"/>
      </w:pPr>
    </w:p>
    <w:p w:rsidR="00426B32" w:rsidRPr="0017469E" w:rsidRDefault="00426B32" w:rsidP="00426B32">
      <w:pPr>
        <w:jc w:val="center"/>
      </w:pPr>
    </w:p>
    <w:p w:rsidR="00426B32" w:rsidRPr="002E50C4" w:rsidRDefault="00426B32" w:rsidP="00426B32">
      <w:pPr>
        <w:jc w:val="center"/>
        <w:rPr>
          <w:sz w:val="28"/>
          <w:szCs w:val="28"/>
        </w:rPr>
      </w:pPr>
      <w:r w:rsidRPr="002E50C4">
        <w:rPr>
          <w:sz w:val="28"/>
          <w:szCs w:val="28"/>
        </w:rPr>
        <w:lastRenderedPageBreak/>
        <w:t xml:space="preserve">АДМИНИСТРАЦИЯ </w:t>
      </w:r>
    </w:p>
    <w:p w:rsidR="00426B32" w:rsidRPr="002E50C4" w:rsidRDefault="00426B32" w:rsidP="00426B32">
      <w:pPr>
        <w:jc w:val="center"/>
        <w:rPr>
          <w:sz w:val="28"/>
          <w:szCs w:val="28"/>
        </w:rPr>
      </w:pPr>
      <w:r w:rsidRPr="002E50C4">
        <w:rPr>
          <w:sz w:val="28"/>
          <w:szCs w:val="28"/>
        </w:rPr>
        <w:t>ШАЙДУРОВСКОГО  СЕЛЬСОВЕТА</w:t>
      </w:r>
    </w:p>
    <w:p w:rsidR="00426B32" w:rsidRPr="002E50C4" w:rsidRDefault="00426B32" w:rsidP="00426B32">
      <w:pPr>
        <w:jc w:val="center"/>
        <w:rPr>
          <w:sz w:val="28"/>
          <w:szCs w:val="28"/>
        </w:rPr>
      </w:pPr>
      <w:r w:rsidRPr="002E50C4">
        <w:rPr>
          <w:sz w:val="28"/>
          <w:szCs w:val="28"/>
        </w:rPr>
        <w:t xml:space="preserve"> Сузунского района Новосибирской области</w:t>
      </w:r>
    </w:p>
    <w:p w:rsidR="00426B32" w:rsidRPr="002E50C4" w:rsidRDefault="00426B32" w:rsidP="00426B32">
      <w:pPr>
        <w:jc w:val="center"/>
        <w:rPr>
          <w:sz w:val="28"/>
          <w:szCs w:val="28"/>
        </w:rPr>
      </w:pPr>
    </w:p>
    <w:p w:rsidR="00426B32" w:rsidRPr="002E50C4" w:rsidRDefault="00426B32" w:rsidP="00426B32">
      <w:pPr>
        <w:jc w:val="center"/>
        <w:rPr>
          <w:sz w:val="28"/>
          <w:szCs w:val="28"/>
        </w:rPr>
      </w:pPr>
      <w:r w:rsidRPr="002E50C4">
        <w:rPr>
          <w:sz w:val="28"/>
          <w:szCs w:val="28"/>
        </w:rPr>
        <w:t xml:space="preserve">ПОСТАНОВЛЕНИЕ </w:t>
      </w:r>
    </w:p>
    <w:p w:rsidR="00426B32" w:rsidRDefault="00426B32" w:rsidP="00426B32">
      <w:pPr>
        <w:jc w:val="center"/>
        <w:rPr>
          <w:sz w:val="28"/>
          <w:szCs w:val="28"/>
        </w:rPr>
      </w:pPr>
      <w:r w:rsidRPr="002E50C4">
        <w:rPr>
          <w:sz w:val="28"/>
          <w:szCs w:val="28"/>
        </w:rPr>
        <w:t>с.Шайдурово</w:t>
      </w:r>
    </w:p>
    <w:p w:rsidR="00426B32" w:rsidRPr="002E50C4" w:rsidRDefault="00426B32" w:rsidP="00426B32">
      <w:pPr>
        <w:jc w:val="center"/>
        <w:rPr>
          <w:sz w:val="28"/>
          <w:szCs w:val="28"/>
        </w:rPr>
      </w:pPr>
    </w:p>
    <w:p w:rsidR="00426B32" w:rsidRDefault="00426B32" w:rsidP="00426B32">
      <w:pPr>
        <w:rPr>
          <w:sz w:val="28"/>
          <w:szCs w:val="28"/>
        </w:rPr>
      </w:pPr>
      <w:r>
        <w:rPr>
          <w:sz w:val="28"/>
          <w:szCs w:val="28"/>
        </w:rPr>
        <w:t>от 26.07.2017                                                                                                      № 85</w:t>
      </w:r>
    </w:p>
    <w:p w:rsidR="00426B32" w:rsidRDefault="00426B32" w:rsidP="00426B32">
      <w:pPr>
        <w:jc w:val="center"/>
        <w:rPr>
          <w:sz w:val="28"/>
          <w:szCs w:val="20"/>
        </w:rPr>
      </w:pPr>
    </w:p>
    <w:p w:rsidR="00426B32" w:rsidRDefault="00426B32" w:rsidP="00426B32">
      <w:pPr>
        <w:jc w:val="center"/>
        <w:rPr>
          <w:sz w:val="28"/>
          <w:szCs w:val="20"/>
        </w:rPr>
      </w:pPr>
    </w:p>
    <w:p w:rsidR="00426B32" w:rsidRDefault="00426B32" w:rsidP="00426B32">
      <w:pPr>
        <w:rPr>
          <w:sz w:val="28"/>
          <w:szCs w:val="20"/>
        </w:rPr>
      </w:pPr>
      <w:r>
        <w:rPr>
          <w:sz w:val="28"/>
          <w:szCs w:val="20"/>
        </w:rPr>
        <w:t xml:space="preserve">О внесении изменений в постановление администрации  Шайдуровского сельсовета Сузунского района Новосибирской области от 15.10.2015 </w:t>
      </w:r>
      <w:r>
        <w:rPr>
          <w:color w:val="000000"/>
          <w:sz w:val="28"/>
          <w:szCs w:val="28"/>
        </w:rPr>
        <w:t xml:space="preserve"> №  118</w:t>
      </w:r>
    </w:p>
    <w:p w:rsidR="00426B32" w:rsidRDefault="00426B32" w:rsidP="00426B32">
      <w:pPr>
        <w:widowControl w:val="0"/>
        <w:autoSpaceDE w:val="0"/>
        <w:autoSpaceDN w:val="0"/>
        <w:adjustRightInd w:val="0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«Об утверждении муниципальной программы развития субъектов малого и среднего предпринимательства на территории  Шайдуровского  сельсовета Сузунского района Новосибирской области на </w:t>
      </w:r>
      <w:r w:rsidRPr="002E50C4">
        <w:rPr>
          <w:rFonts w:eastAsiaTheme="minorEastAsia"/>
          <w:color w:val="000000" w:themeColor="text1"/>
          <w:sz w:val="28"/>
          <w:szCs w:val="28"/>
        </w:rPr>
        <w:t>2015- 2020 годы</w:t>
      </w:r>
      <w:r>
        <w:rPr>
          <w:rFonts w:eastAsiaTheme="minorEastAsia"/>
          <w:sz w:val="28"/>
          <w:szCs w:val="28"/>
        </w:rPr>
        <w:t>»</w:t>
      </w:r>
    </w:p>
    <w:p w:rsidR="00426B32" w:rsidRDefault="00426B32" w:rsidP="00426B32">
      <w:pPr>
        <w:rPr>
          <w:rFonts w:eastAsiaTheme="minorEastAsia"/>
          <w:sz w:val="28"/>
          <w:szCs w:val="28"/>
        </w:rPr>
      </w:pPr>
    </w:p>
    <w:p w:rsidR="00426B32" w:rsidRDefault="00426B32" w:rsidP="00426B3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№131-ФЗ от 06.10.2003 "Об общих принципах организации местного самоуправления в Российской Федерации", администрация  Шайдуровского</w:t>
      </w:r>
      <w:r>
        <w:rPr>
          <w:sz w:val="28"/>
          <w:szCs w:val="20"/>
        </w:rPr>
        <w:t xml:space="preserve"> сельсовета Сузунского</w:t>
      </w:r>
      <w:r>
        <w:rPr>
          <w:sz w:val="28"/>
          <w:szCs w:val="28"/>
        </w:rPr>
        <w:t xml:space="preserve"> района Новосибирской области</w:t>
      </w:r>
    </w:p>
    <w:p w:rsidR="00426B32" w:rsidRDefault="00426B32" w:rsidP="00426B32">
      <w:pPr>
        <w:ind w:firstLine="567"/>
        <w:jc w:val="both"/>
        <w:rPr>
          <w:sz w:val="28"/>
          <w:szCs w:val="28"/>
        </w:rPr>
      </w:pPr>
    </w:p>
    <w:p w:rsidR="00426B32" w:rsidRDefault="00426B32" w:rsidP="00426B32">
      <w:pPr>
        <w:jc w:val="both"/>
        <w:rPr>
          <w:sz w:val="28"/>
          <w:szCs w:val="28"/>
        </w:rPr>
      </w:pPr>
      <w:r w:rsidRPr="002E50C4">
        <w:rPr>
          <w:sz w:val="28"/>
          <w:szCs w:val="28"/>
        </w:rPr>
        <w:t>ПОСТАНОВЛЯЕТ:</w:t>
      </w:r>
    </w:p>
    <w:p w:rsidR="00426B32" w:rsidRPr="002E50C4" w:rsidRDefault="00426B32" w:rsidP="00426B32">
      <w:pPr>
        <w:jc w:val="both"/>
        <w:rPr>
          <w:sz w:val="28"/>
          <w:szCs w:val="28"/>
        </w:rPr>
      </w:pPr>
    </w:p>
    <w:p w:rsidR="00426B32" w:rsidRDefault="00426B32" w:rsidP="00426B3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0"/>
        </w:rPr>
      </w:pPr>
      <w:r>
        <w:rPr>
          <w:sz w:val="28"/>
          <w:szCs w:val="20"/>
        </w:rPr>
        <w:t>1.Внести в постановление администрации  Шайдуровского сельсовета Сузунского района Новосибирской области от 15.10.2015</w:t>
      </w:r>
      <w:r>
        <w:rPr>
          <w:color w:val="000000"/>
          <w:sz w:val="28"/>
          <w:szCs w:val="28"/>
        </w:rPr>
        <w:t xml:space="preserve"> № 118  </w:t>
      </w:r>
      <w:r>
        <w:rPr>
          <w:rFonts w:eastAsiaTheme="minorEastAsia"/>
          <w:sz w:val="28"/>
          <w:szCs w:val="28"/>
        </w:rPr>
        <w:t xml:space="preserve">«Об утверждении муниципальной программы развития субъектов малого и среднего предпринимательства на территории Шайдуровского сельсовета Сузунского района Новосибирской области на </w:t>
      </w:r>
      <w:r w:rsidRPr="002E50C4">
        <w:rPr>
          <w:rFonts w:eastAsiaTheme="minorEastAsia"/>
          <w:color w:val="000000" w:themeColor="text1"/>
          <w:sz w:val="28"/>
          <w:szCs w:val="28"/>
        </w:rPr>
        <w:t>2015- 2020 годы</w:t>
      </w:r>
      <w:r>
        <w:rPr>
          <w:rFonts w:eastAsiaTheme="minorEastAsia"/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>
        <w:rPr>
          <w:sz w:val="28"/>
          <w:szCs w:val="20"/>
        </w:rPr>
        <w:t>следующие изменения:</w:t>
      </w:r>
    </w:p>
    <w:p w:rsidR="00426B32" w:rsidRDefault="00426B32" w:rsidP="00426B3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0"/>
        </w:rPr>
      </w:pPr>
      <w:r>
        <w:rPr>
          <w:sz w:val="28"/>
          <w:szCs w:val="20"/>
        </w:rPr>
        <w:t>1.1. В Приложении № 2 к Порядку оказания финансовой поддержки субъектам малого и среднего предпринимательства на территории Шайдуровского сельсовета Сузунского района Новосибирской области:</w:t>
      </w:r>
    </w:p>
    <w:p w:rsidR="00426B32" w:rsidRDefault="00426B32" w:rsidP="00426B3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0"/>
        </w:rPr>
        <w:t xml:space="preserve">1.1.1. Подпункт 7 пункта 1  – исключить. </w:t>
      </w:r>
    </w:p>
    <w:p w:rsidR="00426B32" w:rsidRDefault="00426B32" w:rsidP="00426B32">
      <w:pPr>
        <w:pStyle w:val="pboth"/>
        <w:spacing w:before="0" w:beforeAutospacing="0" w:after="0" w:afterAutospacing="0"/>
        <w:ind w:firstLine="567"/>
        <w:jc w:val="both"/>
        <w:rPr>
          <w:sz w:val="28"/>
          <w:szCs w:val="20"/>
        </w:rPr>
      </w:pPr>
      <w:r>
        <w:rPr>
          <w:sz w:val="28"/>
          <w:szCs w:val="28"/>
        </w:rPr>
        <w:t xml:space="preserve">1.1.2. </w:t>
      </w:r>
      <w:r>
        <w:rPr>
          <w:sz w:val="28"/>
          <w:szCs w:val="20"/>
        </w:rPr>
        <w:t>Подпункт 7 пункта 2 – исключить.</w:t>
      </w:r>
    </w:p>
    <w:p w:rsidR="00426B32" w:rsidRDefault="00426B32" w:rsidP="00426B32">
      <w:pPr>
        <w:pStyle w:val="pboth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0"/>
        </w:rPr>
        <w:t>1.1.3.</w:t>
      </w:r>
      <w:r w:rsidRPr="00C70D60">
        <w:rPr>
          <w:sz w:val="28"/>
          <w:szCs w:val="20"/>
        </w:rPr>
        <w:t xml:space="preserve"> </w:t>
      </w:r>
      <w:r>
        <w:rPr>
          <w:sz w:val="28"/>
          <w:szCs w:val="20"/>
        </w:rPr>
        <w:t>Подпункт 7 пункта 3 – исключить.</w:t>
      </w:r>
    </w:p>
    <w:p w:rsidR="00426B32" w:rsidRDefault="00426B32" w:rsidP="00426B32">
      <w:pPr>
        <w:pStyle w:val="pboth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1.1.4. В таблице экономических показателей деятельности СМиСП, применяющего общую систему налогообложения Таблица № 1 слова   «выручка» заменить словами «доход от ведения предпринимательской деятельности», слова  «средняя численность работников» на «среднесписочной численности работников». </w:t>
      </w:r>
    </w:p>
    <w:p w:rsidR="00426B32" w:rsidRDefault="00426B32" w:rsidP="00426B32">
      <w:pPr>
        <w:pStyle w:val="pboth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1.1.5.</w:t>
      </w:r>
      <w:r w:rsidRPr="00365DE3">
        <w:rPr>
          <w:sz w:val="28"/>
          <w:szCs w:val="28"/>
        </w:rPr>
        <w:t xml:space="preserve"> </w:t>
      </w:r>
      <w:r>
        <w:rPr>
          <w:sz w:val="28"/>
          <w:szCs w:val="28"/>
        </w:rPr>
        <w:t>В таблице экономических показателей деятельности СМиСП, применяющего упрощенную систему налогообложения, патентную систему налогообложения, систему налогообложения для сельскохозяйственных товаропроизводителей, систему налогообложения в виде единого налога на вмененный доход для отдельных видов деятельности Таблица № 2 слова  «средняя численность работников» заменить словами «среднесписочная численность  работников».</w:t>
      </w:r>
    </w:p>
    <w:p w:rsidR="00426B32" w:rsidRDefault="00426B32" w:rsidP="00426B32">
      <w:pPr>
        <w:ind w:firstLine="567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lastRenderedPageBreak/>
        <w:t xml:space="preserve">2. </w:t>
      </w:r>
      <w:r>
        <w:rPr>
          <w:sz w:val="28"/>
          <w:szCs w:val="28"/>
        </w:rPr>
        <w:t>Опубликовать настоящее постановление в информационном печатном издании  «Шайдуровский вестник» и на официальном сайте администрации Шайдуровского</w:t>
      </w:r>
      <w:r>
        <w:rPr>
          <w:sz w:val="28"/>
          <w:szCs w:val="20"/>
        </w:rPr>
        <w:t xml:space="preserve"> сельсовета Сузунского</w:t>
      </w:r>
      <w:r>
        <w:rPr>
          <w:sz w:val="28"/>
          <w:szCs w:val="28"/>
        </w:rPr>
        <w:t xml:space="preserve"> района Новосибирской области.</w:t>
      </w:r>
    </w:p>
    <w:p w:rsidR="00426B32" w:rsidRDefault="00426B32" w:rsidP="00426B32">
      <w:pPr>
        <w:jc w:val="both"/>
        <w:rPr>
          <w:sz w:val="28"/>
          <w:szCs w:val="28"/>
        </w:rPr>
      </w:pPr>
    </w:p>
    <w:p w:rsidR="00426B32" w:rsidRDefault="00426B32" w:rsidP="00426B32">
      <w:pPr>
        <w:jc w:val="both"/>
        <w:rPr>
          <w:sz w:val="28"/>
          <w:szCs w:val="28"/>
        </w:rPr>
      </w:pPr>
    </w:p>
    <w:p w:rsidR="00426B32" w:rsidRDefault="00426B32" w:rsidP="00426B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 Шайдуровского сельсовета </w:t>
      </w:r>
    </w:p>
    <w:p w:rsidR="00426B32" w:rsidRDefault="00426B32" w:rsidP="0030602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Сузунского района Новосибирской области                                       Д.Г.Сизов          </w:t>
      </w:r>
    </w:p>
    <w:p w:rsidR="00426B32" w:rsidRDefault="00426B32" w:rsidP="00306023">
      <w:pPr>
        <w:jc w:val="center"/>
        <w:rPr>
          <w:sz w:val="28"/>
          <w:szCs w:val="28"/>
        </w:rPr>
      </w:pPr>
    </w:p>
    <w:p w:rsidR="00306023" w:rsidRPr="00440DA6" w:rsidRDefault="00306023" w:rsidP="00306023">
      <w:pPr>
        <w:jc w:val="center"/>
        <w:rPr>
          <w:sz w:val="28"/>
          <w:szCs w:val="28"/>
        </w:rPr>
      </w:pPr>
      <w:r w:rsidRPr="00440DA6">
        <w:rPr>
          <w:sz w:val="28"/>
          <w:szCs w:val="28"/>
        </w:rPr>
        <w:t xml:space="preserve">АДМИНИСТРАЦИЯ </w:t>
      </w:r>
    </w:p>
    <w:p w:rsidR="00306023" w:rsidRPr="00440DA6" w:rsidRDefault="00306023" w:rsidP="00306023">
      <w:pPr>
        <w:jc w:val="center"/>
        <w:rPr>
          <w:sz w:val="28"/>
          <w:szCs w:val="28"/>
        </w:rPr>
      </w:pPr>
      <w:r w:rsidRPr="00440DA6">
        <w:rPr>
          <w:sz w:val="28"/>
          <w:szCs w:val="28"/>
        </w:rPr>
        <w:t>ШАЙДУРОВСКОГО СЕЛЬСОВЕТА</w:t>
      </w:r>
    </w:p>
    <w:p w:rsidR="00306023" w:rsidRPr="00440DA6" w:rsidRDefault="00306023" w:rsidP="00306023">
      <w:pPr>
        <w:jc w:val="center"/>
        <w:rPr>
          <w:sz w:val="28"/>
          <w:szCs w:val="28"/>
        </w:rPr>
      </w:pPr>
      <w:r w:rsidRPr="00440DA6">
        <w:rPr>
          <w:sz w:val="28"/>
          <w:szCs w:val="28"/>
        </w:rPr>
        <w:t xml:space="preserve"> Сузунского района Новосибирской области</w:t>
      </w:r>
    </w:p>
    <w:p w:rsidR="00306023" w:rsidRPr="00440DA6" w:rsidRDefault="00306023" w:rsidP="00306023">
      <w:pPr>
        <w:jc w:val="center"/>
        <w:rPr>
          <w:sz w:val="28"/>
          <w:szCs w:val="28"/>
        </w:rPr>
      </w:pPr>
    </w:p>
    <w:p w:rsidR="00306023" w:rsidRPr="00440DA6" w:rsidRDefault="00306023" w:rsidP="00306023">
      <w:pPr>
        <w:jc w:val="center"/>
        <w:rPr>
          <w:sz w:val="28"/>
          <w:szCs w:val="28"/>
        </w:rPr>
      </w:pPr>
      <w:r w:rsidRPr="00440DA6">
        <w:rPr>
          <w:sz w:val="28"/>
          <w:szCs w:val="28"/>
        </w:rPr>
        <w:t>П О С Т А Н О В Л Е Н И Е</w:t>
      </w:r>
    </w:p>
    <w:p w:rsidR="00306023" w:rsidRDefault="00306023" w:rsidP="00306023">
      <w:pPr>
        <w:jc w:val="center"/>
        <w:rPr>
          <w:sz w:val="28"/>
          <w:szCs w:val="28"/>
        </w:rPr>
      </w:pPr>
      <w:r>
        <w:rPr>
          <w:sz w:val="28"/>
          <w:szCs w:val="28"/>
        </w:rPr>
        <w:t>с.Шайдурово</w:t>
      </w:r>
    </w:p>
    <w:p w:rsidR="00306023" w:rsidRDefault="00306023" w:rsidP="00306023">
      <w:pPr>
        <w:jc w:val="center"/>
        <w:rPr>
          <w:sz w:val="28"/>
          <w:szCs w:val="28"/>
        </w:rPr>
      </w:pPr>
    </w:p>
    <w:p w:rsidR="00306023" w:rsidRDefault="00306023" w:rsidP="00306023">
      <w:pPr>
        <w:jc w:val="center"/>
        <w:rPr>
          <w:sz w:val="28"/>
          <w:szCs w:val="28"/>
        </w:rPr>
      </w:pPr>
    </w:p>
    <w:p w:rsidR="00306023" w:rsidRDefault="00306023" w:rsidP="00A267AF">
      <w:pPr>
        <w:jc w:val="both"/>
        <w:rPr>
          <w:sz w:val="28"/>
          <w:szCs w:val="28"/>
        </w:rPr>
      </w:pPr>
      <w:r>
        <w:rPr>
          <w:sz w:val="28"/>
          <w:szCs w:val="28"/>
        </w:rPr>
        <w:t>От 27.07.2017                                                                                              № 86</w:t>
      </w:r>
    </w:p>
    <w:p w:rsidR="00306023" w:rsidRDefault="00306023" w:rsidP="00306023">
      <w:pPr>
        <w:rPr>
          <w:bCs/>
          <w:sz w:val="28"/>
          <w:szCs w:val="28"/>
        </w:rPr>
      </w:pPr>
    </w:p>
    <w:p w:rsidR="00306023" w:rsidRDefault="00306023" w:rsidP="00306023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</w:t>
      </w:r>
    </w:p>
    <w:p w:rsidR="00306023" w:rsidRDefault="00306023" w:rsidP="00306023">
      <w:pPr>
        <w:rPr>
          <w:sz w:val="28"/>
          <w:szCs w:val="28"/>
        </w:rPr>
      </w:pPr>
      <w:r>
        <w:rPr>
          <w:sz w:val="28"/>
          <w:szCs w:val="28"/>
        </w:rPr>
        <w:t xml:space="preserve"> Шайдуровского сельсовета Сузунского района</w:t>
      </w:r>
    </w:p>
    <w:p w:rsidR="00306023" w:rsidRDefault="00306023" w:rsidP="00306023">
      <w:pPr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 от 03.10.2016 № 119 </w:t>
      </w:r>
    </w:p>
    <w:p w:rsidR="00306023" w:rsidRDefault="00306023" w:rsidP="00306023">
      <w:pPr>
        <w:ind w:firstLine="567"/>
        <w:jc w:val="both"/>
        <w:rPr>
          <w:sz w:val="28"/>
          <w:szCs w:val="28"/>
        </w:rPr>
      </w:pPr>
    </w:p>
    <w:p w:rsidR="00306023" w:rsidRDefault="00306023" w:rsidP="0030602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№131-ФЗ "Об общих принципах организации местного самоуправления в Российской Федерации", администрация Шайдуровского сельсовета Сузунского района Новосибирской области </w:t>
      </w:r>
    </w:p>
    <w:p w:rsidR="00306023" w:rsidRDefault="00306023" w:rsidP="00306023">
      <w:pPr>
        <w:ind w:firstLine="708"/>
        <w:jc w:val="both"/>
        <w:rPr>
          <w:sz w:val="28"/>
          <w:szCs w:val="28"/>
        </w:rPr>
      </w:pPr>
    </w:p>
    <w:p w:rsidR="00306023" w:rsidRPr="00654A19" w:rsidRDefault="00306023" w:rsidP="00306023">
      <w:pPr>
        <w:jc w:val="both"/>
        <w:rPr>
          <w:sz w:val="28"/>
          <w:szCs w:val="28"/>
        </w:rPr>
      </w:pPr>
      <w:r w:rsidRPr="00654A19">
        <w:rPr>
          <w:sz w:val="28"/>
          <w:szCs w:val="28"/>
        </w:rPr>
        <w:t>ПОСТАНОВЛЯЕТ:</w:t>
      </w:r>
    </w:p>
    <w:p w:rsidR="00306023" w:rsidRDefault="00306023" w:rsidP="00306023">
      <w:pPr>
        <w:jc w:val="both"/>
        <w:rPr>
          <w:b/>
          <w:sz w:val="28"/>
          <w:szCs w:val="28"/>
        </w:rPr>
      </w:pPr>
    </w:p>
    <w:p w:rsidR="00306023" w:rsidRDefault="00306023" w:rsidP="00306023">
      <w:pPr>
        <w:pStyle w:val="42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71FEC">
        <w:rPr>
          <w:rFonts w:ascii="Times New Roman" w:hAnsi="Times New Roman"/>
          <w:sz w:val="28"/>
          <w:szCs w:val="28"/>
        </w:rPr>
        <w:t>Внести в постановление администрации Ша</w:t>
      </w:r>
      <w:r>
        <w:rPr>
          <w:rFonts w:ascii="Times New Roman" w:hAnsi="Times New Roman"/>
          <w:sz w:val="28"/>
          <w:szCs w:val="28"/>
        </w:rPr>
        <w:t>йдуровс</w:t>
      </w:r>
      <w:r w:rsidRPr="00871FEC">
        <w:rPr>
          <w:rFonts w:ascii="Times New Roman" w:hAnsi="Times New Roman"/>
          <w:sz w:val="28"/>
          <w:szCs w:val="28"/>
        </w:rPr>
        <w:t xml:space="preserve">кого сельсовета Сузунского района Новосибирской области от </w:t>
      </w:r>
      <w:r>
        <w:rPr>
          <w:rFonts w:ascii="Times New Roman" w:hAnsi="Times New Roman"/>
          <w:sz w:val="28"/>
          <w:szCs w:val="28"/>
        </w:rPr>
        <w:t>03.</w:t>
      </w:r>
      <w:r w:rsidRPr="00871FEC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</w:t>
      </w:r>
      <w:r w:rsidRPr="00871FEC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6</w:t>
      </w:r>
      <w:r w:rsidRPr="00871FEC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1FEC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19</w:t>
      </w:r>
      <w:r w:rsidRPr="00871FEC">
        <w:rPr>
          <w:rFonts w:ascii="Times New Roman" w:hAnsi="Times New Roman"/>
          <w:sz w:val="28"/>
          <w:szCs w:val="28"/>
        </w:rPr>
        <w:t xml:space="preserve"> "Об утверждении административного регламента предоставления муниципальной услуги по предоставлению информации об объектах недвижимого имущества, находящихся в муниципальной собственности и предназначенных для сдачи в аренду" следующие изменения:</w:t>
      </w:r>
    </w:p>
    <w:p w:rsidR="00306023" w:rsidRPr="00871FEC" w:rsidRDefault="00306023" w:rsidP="00306023">
      <w:pPr>
        <w:pStyle w:val="42"/>
        <w:numPr>
          <w:ilvl w:val="1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 преамбуле цифры "30.07.2010" заменить на цифры "27.07.2010".</w:t>
      </w:r>
    </w:p>
    <w:p w:rsidR="00306023" w:rsidRDefault="00306023" w:rsidP="00306023">
      <w:pPr>
        <w:pStyle w:val="42"/>
        <w:numPr>
          <w:ilvl w:val="2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A1FE1">
        <w:rPr>
          <w:rFonts w:ascii="Times New Roman" w:hAnsi="Times New Roman"/>
          <w:sz w:val="28"/>
          <w:szCs w:val="28"/>
        </w:rPr>
        <w:t>В Административный регламент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1FEC">
        <w:rPr>
          <w:rFonts w:ascii="Times New Roman" w:hAnsi="Times New Roman"/>
          <w:sz w:val="28"/>
          <w:szCs w:val="28"/>
        </w:rPr>
        <w:t>предоставления муниципальной услуги по предоставлению информации об объектах недвижимого имущества, находящихся в муниципальной собственности и предназначенных для сдачи в аренду</w:t>
      </w:r>
      <w:r>
        <w:rPr>
          <w:rFonts w:ascii="Times New Roman" w:hAnsi="Times New Roman"/>
          <w:sz w:val="28"/>
          <w:szCs w:val="28"/>
        </w:rPr>
        <w:t>:</w:t>
      </w:r>
    </w:p>
    <w:p w:rsidR="00306023" w:rsidRPr="00871FEC" w:rsidRDefault="00306023" w:rsidP="00306023">
      <w:pPr>
        <w:pStyle w:val="42"/>
        <w:numPr>
          <w:ilvl w:val="2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649AA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абзаце 2 пункта</w:t>
      </w:r>
      <w:r w:rsidRPr="003649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2.3.  слово "разрешения" заменить на слово "информации". </w:t>
      </w:r>
    </w:p>
    <w:p w:rsidR="00306023" w:rsidRPr="00426B32" w:rsidRDefault="00306023" w:rsidP="00306023">
      <w:pPr>
        <w:pStyle w:val="42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8"/>
          <w:szCs w:val="28"/>
        </w:rPr>
      </w:pPr>
      <w:r w:rsidRPr="00426B32">
        <w:rPr>
          <w:rFonts w:ascii="Times New Roman" w:hAnsi="Times New Roman"/>
          <w:sz w:val="28"/>
          <w:szCs w:val="28"/>
        </w:rPr>
        <w:t xml:space="preserve"> Опубликовать настоящее постановление в печатном издании «Шайдуровский вестник» и разместить на официальном сайте администрации Шайдуровского сельсовета Сузунского района Новосибирской области. </w:t>
      </w:r>
    </w:p>
    <w:p w:rsidR="00306023" w:rsidRDefault="00306023" w:rsidP="00306023">
      <w:pPr>
        <w:jc w:val="both"/>
        <w:rPr>
          <w:sz w:val="28"/>
          <w:szCs w:val="28"/>
        </w:rPr>
      </w:pPr>
    </w:p>
    <w:p w:rsidR="00306023" w:rsidRDefault="00306023" w:rsidP="00306023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Шайдуровского сельсовета</w:t>
      </w:r>
    </w:p>
    <w:p w:rsidR="00306023" w:rsidRPr="00A43991" w:rsidRDefault="00306023" w:rsidP="00306023">
      <w:pPr>
        <w:rPr>
          <w:bCs/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                                   Д.Г. Сизов</w:t>
      </w:r>
    </w:p>
    <w:p w:rsidR="00A267AF" w:rsidRPr="00823127" w:rsidRDefault="00A267AF" w:rsidP="00A267AF">
      <w:pPr>
        <w:jc w:val="center"/>
        <w:rPr>
          <w:sz w:val="28"/>
          <w:szCs w:val="28"/>
        </w:rPr>
      </w:pPr>
      <w:r w:rsidRPr="00823127">
        <w:rPr>
          <w:sz w:val="28"/>
          <w:szCs w:val="28"/>
        </w:rPr>
        <w:lastRenderedPageBreak/>
        <w:t xml:space="preserve">АДМИНИСТРАЦИЯ </w:t>
      </w:r>
    </w:p>
    <w:p w:rsidR="00A267AF" w:rsidRPr="00823127" w:rsidRDefault="00A267AF" w:rsidP="00A267AF">
      <w:pPr>
        <w:jc w:val="center"/>
        <w:rPr>
          <w:sz w:val="28"/>
          <w:szCs w:val="28"/>
        </w:rPr>
      </w:pPr>
      <w:r w:rsidRPr="00823127">
        <w:rPr>
          <w:sz w:val="28"/>
          <w:szCs w:val="28"/>
        </w:rPr>
        <w:t>ШАЙДУРОВСКОГО СЕЛЬСОВЕТА</w:t>
      </w:r>
    </w:p>
    <w:p w:rsidR="00A267AF" w:rsidRPr="00823127" w:rsidRDefault="00A267AF" w:rsidP="00A267AF">
      <w:pPr>
        <w:jc w:val="center"/>
        <w:rPr>
          <w:sz w:val="28"/>
          <w:szCs w:val="28"/>
        </w:rPr>
      </w:pPr>
      <w:r w:rsidRPr="00823127">
        <w:rPr>
          <w:sz w:val="28"/>
          <w:szCs w:val="28"/>
        </w:rPr>
        <w:t xml:space="preserve"> Сузунского района Новосибирской области</w:t>
      </w:r>
    </w:p>
    <w:p w:rsidR="00A267AF" w:rsidRPr="00823127" w:rsidRDefault="00A267AF" w:rsidP="00A267AF">
      <w:pPr>
        <w:jc w:val="center"/>
        <w:rPr>
          <w:sz w:val="28"/>
          <w:szCs w:val="28"/>
        </w:rPr>
      </w:pPr>
    </w:p>
    <w:p w:rsidR="00A267AF" w:rsidRPr="00823127" w:rsidRDefault="00A267AF" w:rsidP="00A267AF">
      <w:pPr>
        <w:jc w:val="center"/>
        <w:rPr>
          <w:sz w:val="28"/>
          <w:szCs w:val="28"/>
        </w:rPr>
      </w:pPr>
    </w:p>
    <w:p w:rsidR="00A267AF" w:rsidRPr="00823127" w:rsidRDefault="00A267AF" w:rsidP="00A267AF">
      <w:pPr>
        <w:jc w:val="center"/>
        <w:rPr>
          <w:sz w:val="28"/>
          <w:szCs w:val="28"/>
        </w:rPr>
      </w:pPr>
      <w:r w:rsidRPr="00823127">
        <w:rPr>
          <w:sz w:val="28"/>
          <w:szCs w:val="28"/>
        </w:rPr>
        <w:t>П О С Т А Н О В Л Е Н И Е</w:t>
      </w:r>
    </w:p>
    <w:p w:rsidR="00A267AF" w:rsidRDefault="00A267AF" w:rsidP="00A267AF">
      <w:pPr>
        <w:jc w:val="center"/>
        <w:rPr>
          <w:sz w:val="28"/>
          <w:szCs w:val="28"/>
        </w:rPr>
      </w:pPr>
      <w:r>
        <w:rPr>
          <w:sz w:val="28"/>
          <w:szCs w:val="28"/>
        </w:rPr>
        <w:t>с.Шайдурово</w:t>
      </w:r>
    </w:p>
    <w:p w:rsidR="00A267AF" w:rsidRDefault="00A267AF" w:rsidP="00A267AF">
      <w:pPr>
        <w:jc w:val="center"/>
        <w:rPr>
          <w:sz w:val="28"/>
          <w:szCs w:val="28"/>
        </w:rPr>
      </w:pPr>
    </w:p>
    <w:p w:rsidR="00A267AF" w:rsidRDefault="00A267AF" w:rsidP="00A267AF">
      <w:pPr>
        <w:jc w:val="center"/>
        <w:rPr>
          <w:sz w:val="28"/>
          <w:szCs w:val="28"/>
        </w:rPr>
      </w:pPr>
    </w:p>
    <w:p w:rsidR="00A267AF" w:rsidRDefault="00A267AF" w:rsidP="00A267AF">
      <w:pPr>
        <w:jc w:val="both"/>
        <w:rPr>
          <w:sz w:val="28"/>
          <w:szCs w:val="28"/>
        </w:rPr>
      </w:pPr>
      <w:r>
        <w:rPr>
          <w:sz w:val="28"/>
          <w:szCs w:val="28"/>
        </w:rPr>
        <w:t>От 27.07.2017                                                                                                № 87</w:t>
      </w:r>
    </w:p>
    <w:p w:rsidR="00A267AF" w:rsidRDefault="00A267AF" w:rsidP="00A267AF">
      <w:pPr>
        <w:rPr>
          <w:sz w:val="28"/>
          <w:szCs w:val="28"/>
        </w:rPr>
      </w:pPr>
    </w:p>
    <w:p w:rsidR="00A267AF" w:rsidRDefault="00A267AF" w:rsidP="00A267AF">
      <w:pPr>
        <w:rPr>
          <w:bCs/>
          <w:sz w:val="28"/>
          <w:szCs w:val="28"/>
        </w:rPr>
      </w:pPr>
    </w:p>
    <w:p w:rsidR="00A267AF" w:rsidRDefault="00A267AF" w:rsidP="00A267AF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</w:t>
      </w:r>
    </w:p>
    <w:p w:rsidR="00A267AF" w:rsidRDefault="00A267AF" w:rsidP="00A267AF">
      <w:pPr>
        <w:rPr>
          <w:sz w:val="28"/>
          <w:szCs w:val="28"/>
        </w:rPr>
      </w:pPr>
      <w:r>
        <w:rPr>
          <w:sz w:val="28"/>
          <w:szCs w:val="28"/>
        </w:rPr>
        <w:t xml:space="preserve"> Шайдуровского сельсовета Сузунского района</w:t>
      </w:r>
    </w:p>
    <w:p w:rsidR="00A267AF" w:rsidRDefault="00A267AF" w:rsidP="00A267AF">
      <w:pPr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 от 25.12.2016 № 169 </w:t>
      </w:r>
    </w:p>
    <w:p w:rsidR="00A267AF" w:rsidRDefault="00A267AF" w:rsidP="00A267AF">
      <w:pPr>
        <w:ind w:firstLine="567"/>
        <w:jc w:val="both"/>
        <w:rPr>
          <w:sz w:val="28"/>
          <w:szCs w:val="28"/>
        </w:rPr>
      </w:pPr>
    </w:p>
    <w:p w:rsidR="00A267AF" w:rsidRDefault="00A267AF" w:rsidP="00A267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№131-ФЗ "Об общих принципах организации местного самоуправления в Российской Федерации", администрация Шайдуровского сельсовета Сузунского района Новосибирской области </w:t>
      </w:r>
    </w:p>
    <w:p w:rsidR="00A267AF" w:rsidRDefault="00A267AF" w:rsidP="00A267AF">
      <w:pPr>
        <w:ind w:firstLine="708"/>
        <w:jc w:val="both"/>
        <w:rPr>
          <w:sz w:val="28"/>
          <w:szCs w:val="28"/>
        </w:rPr>
      </w:pPr>
    </w:p>
    <w:p w:rsidR="00A267AF" w:rsidRPr="00C01E7F" w:rsidRDefault="00A267AF" w:rsidP="00A267AF">
      <w:pPr>
        <w:jc w:val="both"/>
        <w:rPr>
          <w:sz w:val="28"/>
          <w:szCs w:val="28"/>
        </w:rPr>
      </w:pPr>
      <w:r w:rsidRPr="00C01E7F">
        <w:rPr>
          <w:sz w:val="28"/>
          <w:szCs w:val="28"/>
        </w:rPr>
        <w:t>ПОСТАНОВЛЯЕТ:</w:t>
      </w:r>
    </w:p>
    <w:p w:rsidR="00A267AF" w:rsidRDefault="00A267AF" w:rsidP="00A267AF">
      <w:pPr>
        <w:jc w:val="both"/>
        <w:rPr>
          <w:b/>
          <w:sz w:val="28"/>
          <w:szCs w:val="28"/>
        </w:rPr>
      </w:pPr>
    </w:p>
    <w:p w:rsidR="00A267AF" w:rsidRDefault="00A267AF" w:rsidP="00A267AF">
      <w:pPr>
        <w:pStyle w:val="42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5881">
        <w:rPr>
          <w:rFonts w:ascii="Times New Roman" w:hAnsi="Times New Roman"/>
          <w:sz w:val="28"/>
          <w:szCs w:val="28"/>
        </w:rPr>
        <w:t>Внести в постановление администрации Ша</w:t>
      </w:r>
      <w:r>
        <w:rPr>
          <w:rFonts w:ascii="Times New Roman" w:hAnsi="Times New Roman"/>
          <w:sz w:val="28"/>
          <w:szCs w:val="28"/>
        </w:rPr>
        <w:t>йдуровского сельсовета</w:t>
      </w:r>
    </w:p>
    <w:p w:rsidR="00A267AF" w:rsidRPr="001B5881" w:rsidRDefault="00A267AF" w:rsidP="00A267AF">
      <w:pPr>
        <w:pStyle w:val="4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B5881">
        <w:rPr>
          <w:rFonts w:ascii="Times New Roman" w:hAnsi="Times New Roman"/>
          <w:sz w:val="28"/>
          <w:szCs w:val="28"/>
        </w:rPr>
        <w:t xml:space="preserve">Сузунского </w:t>
      </w:r>
      <w:r>
        <w:rPr>
          <w:rFonts w:ascii="Times New Roman" w:hAnsi="Times New Roman"/>
          <w:sz w:val="28"/>
          <w:szCs w:val="28"/>
        </w:rPr>
        <w:t>района Новосибирской области от 25.</w:t>
      </w:r>
      <w:r w:rsidRPr="001B588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2.2016</w:t>
      </w:r>
      <w:r w:rsidRPr="001B5881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588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69</w:t>
      </w:r>
      <w:r w:rsidRPr="001B5881">
        <w:rPr>
          <w:rFonts w:ascii="Times New Roman" w:hAnsi="Times New Roman"/>
          <w:sz w:val="28"/>
          <w:szCs w:val="28"/>
        </w:rPr>
        <w:t xml:space="preserve"> "Об утверждении административного регламента по предоставлению муниципальной услуги по выдаче специализированного разрешения на движение по автомобильным дорогам местного значения транспортного средства, осуществляющего перевозки тяжеловесных и (или) крупногабаритных грузов" следующие изменения:</w:t>
      </w:r>
    </w:p>
    <w:p w:rsidR="00A267AF" w:rsidRPr="001B5881" w:rsidRDefault="00A267AF" w:rsidP="00A267AF">
      <w:pPr>
        <w:pStyle w:val="42"/>
        <w:numPr>
          <w:ilvl w:val="2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Административный регламент </w:t>
      </w:r>
      <w:r w:rsidRPr="001B5881">
        <w:rPr>
          <w:rFonts w:ascii="Times New Roman" w:hAnsi="Times New Roman"/>
          <w:sz w:val="28"/>
          <w:szCs w:val="28"/>
        </w:rPr>
        <w:t>по предоставлению муниципальной услуги по выдаче специализированного разрешения на движение по автомобильным дорогам местного значения транспортного средства, осуществляющего перевозки тяжеловесных и (или) крупногабаритных грузов:</w:t>
      </w:r>
    </w:p>
    <w:p w:rsidR="00A267AF" w:rsidRPr="001B5881" w:rsidRDefault="00A267AF" w:rsidP="00A267AF">
      <w:pPr>
        <w:pStyle w:val="42"/>
        <w:numPr>
          <w:ilvl w:val="2"/>
          <w:numId w:val="17"/>
        </w:numPr>
        <w:spacing w:line="252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B5881">
        <w:rPr>
          <w:rFonts w:ascii="Times New Roman" w:hAnsi="Times New Roman"/>
          <w:sz w:val="28"/>
          <w:szCs w:val="28"/>
        </w:rPr>
        <w:t>В пункте 2.8. слова "</w:t>
      </w:r>
      <w:r>
        <w:rPr>
          <w:rFonts w:ascii="Times New Roman" w:hAnsi="Times New Roman"/>
          <w:sz w:val="28"/>
          <w:szCs w:val="28"/>
        </w:rPr>
        <w:t xml:space="preserve">- </w:t>
      </w:r>
      <w:r w:rsidRPr="001B5881">
        <w:rPr>
          <w:rFonts w:ascii="Times New Roman" w:hAnsi="Times New Roman"/>
          <w:sz w:val="28"/>
          <w:szCs w:val="28"/>
        </w:rPr>
        <w:t>несоответствие документов, предоставленных заявителем, требованиям законодательства о предоставлении муниципальной услуги;" – исключить.</w:t>
      </w:r>
    </w:p>
    <w:p w:rsidR="00A267AF" w:rsidRDefault="00A267AF" w:rsidP="00A267AF">
      <w:pPr>
        <w:pStyle w:val="4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Опубликовать настоящее постановление в информационном печатном издании «Шайдуровский вестник» и разместить на официальном сайте администрации Шайдуровского сельсовета Сузунского района Новосибирской области. </w:t>
      </w:r>
    </w:p>
    <w:p w:rsidR="00A267AF" w:rsidRDefault="00A267AF" w:rsidP="00A267AF">
      <w:pPr>
        <w:jc w:val="both"/>
        <w:rPr>
          <w:sz w:val="28"/>
          <w:szCs w:val="28"/>
        </w:rPr>
      </w:pPr>
    </w:p>
    <w:p w:rsidR="00A267AF" w:rsidRDefault="00A267AF" w:rsidP="00A267AF">
      <w:pPr>
        <w:jc w:val="both"/>
        <w:rPr>
          <w:sz w:val="28"/>
          <w:szCs w:val="28"/>
        </w:rPr>
      </w:pPr>
    </w:p>
    <w:p w:rsidR="00A267AF" w:rsidRDefault="00A267AF" w:rsidP="00A267AF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Шайдуровского сельсовета</w:t>
      </w:r>
    </w:p>
    <w:p w:rsidR="00A267AF" w:rsidRDefault="00A267AF" w:rsidP="00A267AF">
      <w:pPr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                                   Д.Г. Сизов</w:t>
      </w:r>
    </w:p>
    <w:p w:rsidR="00A267AF" w:rsidRDefault="00A267AF" w:rsidP="00A267AF">
      <w:pPr>
        <w:rPr>
          <w:bCs/>
          <w:sz w:val="28"/>
          <w:szCs w:val="28"/>
        </w:rPr>
      </w:pPr>
    </w:p>
    <w:p w:rsidR="00A267AF" w:rsidRDefault="00A267AF" w:rsidP="00A267AF">
      <w:pPr>
        <w:rPr>
          <w:bCs/>
          <w:sz w:val="28"/>
          <w:szCs w:val="28"/>
        </w:rPr>
      </w:pPr>
    </w:p>
    <w:p w:rsidR="00A267AF" w:rsidRDefault="00A267AF" w:rsidP="00A267AF">
      <w:pPr>
        <w:rPr>
          <w:bCs/>
          <w:sz w:val="28"/>
          <w:szCs w:val="28"/>
        </w:rPr>
      </w:pPr>
    </w:p>
    <w:p w:rsidR="00A267AF" w:rsidRDefault="00A267AF" w:rsidP="00A267AF">
      <w:pPr>
        <w:rPr>
          <w:bCs/>
          <w:sz w:val="28"/>
          <w:szCs w:val="28"/>
        </w:rPr>
      </w:pPr>
    </w:p>
    <w:p w:rsidR="00A267AF" w:rsidRDefault="00A267AF" w:rsidP="00A267AF">
      <w:pPr>
        <w:rPr>
          <w:bCs/>
          <w:sz w:val="28"/>
          <w:szCs w:val="28"/>
        </w:rPr>
      </w:pPr>
    </w:p>
    <w:p w:rsidR="00A267AF" w:rsidRPr="00E6291A" w:rsidRDefault="00A267AF" w:rsidP="00A267AF">
      <w:pPr>
        <w:jc w:val="center"/>
        <w:rPr>
          <w:sz w:val="28"/>
          <w:szCs w:val="28"/>
        </w:rPr>
      </w:pPr>
      <w:r w:rsidRPr="00E6291A">
        <w:rPr>
          <w:sz w:val="28"/>
          <w:szCs w:val="28"/>
        </w:rPr>
        <w:t xml:space="preserve">АДМИНИСТРАЦИЯ </w:t>
      </w:r>
    </w:p>
    <w:p w:rsidR="00A267AF" w:rsidRPr="00E6291A" w:rsidRDefault="00A267AF" w:rsidP="00A267AF">
      <w:pPr>
        <w:jc w:val="center"/>
        <w:rPr>
          <w:sz w:val="28"/>
          <w:szCs w:val="28"/>
        </w:rPr>
      </w:pPr>
      <w:r w:rsidRPr="00E6291A">
        <w:rPr>
          <w:sz w:val="28"/>
          <w:szCs w:val="28"/>
        </w:rPr>
        <w:t>ШАЙДУРОВСКОГО СЕЛЬСОВЕТА</w:t>
      </w:r>
    </w:p>
    <w:p w:rsidR="00A267AF" w:rsidRPr="00E6291A" w:rsidRDefault="00A267AF" w:rsidP="00A267AF">
      <w:pPr>
        <w:jc w:val="center"/>
        <w:rPr>
          <w:sz w:val="28"/>
          <w:szCs w:val="28"/>
        </w:rPr>
      </w:pPr>
      <w:r w:rsidRPr="00E6291A">
        <w:rPr>
          <w:sz w:val="28"/>
          <w:szCs w:val="28"/>
        </w:rPr>
        <w:t xml:space="preserve"> Сузунского района Новосибирской области</w:t>
      </w:r>
    </w:p>
    <w:p w:rsidR="00A267AF" w:rsidRPr="00E6291A" w:rsidRDefault="00A267AF" w:rsidP="00A267AF">
      <w:pPr>
        <w:jc w:val="center"/>
        <w:rPr>
          <w:sz w:val="28"/>
          <w:szCs w:val="28"/>
        </w:rPr>
      </w:pPr>
    </w:p>
    <w:p w:rsidR="00A267AF" w:rsidRPr="00E6291A" w:rsidRDefault="00A267AF" w:rsidP="00A267AF">
      <w:pPr>
        <w:jc w:val="center"/>
        <w:rPr>
          <w:sz w:val="28"/>
          <w:szCs w:val="28"/>
        </w:rPr>
      </w:pPr>
    </w:p>
    <w:p w:rsidR="00A267AF" w:rsidRPr="00E6291A" w:rsidRDefault="00A267AF" w:rsidP="00A267AF">
      <w:pPr>
        <w:jc w:val="center"/>
        <w:rPr>
          <w:sz w:val="28"/>
          <w:szCs w:val="28"/>
        </w:rPr>
      </w:pPr>
      <w:r w:rsidRPr="00E6291A">
        <w:rPr>
          <w:sz w:val="28"/>
          <w:szCs w:val="28"/>
        </w:rPr>
        <w:t>П О С Т А Н О В Л Е Н И Е</w:t>
      </w:r>
    </w:p>
    <w:p w:rsidR="00A267AF" w:rsidRDefault="00A267AF" w:rsidP="00A267AF">
      <w:pPr>
        <w:jc w:val="center"/>
        <w:rPr>
          <w:sz w:val="28"/>
          <w:szCs w:val="28"/>
        </w:rPr>
      </w:pPr>
      <w:r>
        <w:rPr>
          <w:sz w:val="28"/>
          <w:szCs w:val="28"/>
        </w:rPr>
        <w:t>с.Шайдурово</w:t>
      </w:r>
    </w:p>
    <w:p w:rsidR="00A267AF" w:rsidRDefault="00A267AF" w:rsidP="00A267AF">
      <w:pPr>
        <w:jc w:val="center"/>
        <w:rPr>
          <w:sz w:val="28"/>
          <w:szCs w:val="28"/>
        </w:rPr>
      </w:pPr>
    </w:p>
    <w:p w:rsidR="00A267AF" w:rsidRDefault="00A267AF" w:rsidP="00A267AF">
      <w:pPr>
        <w:jc w:val="center"/>
        <w:rPr>
          <w:sz w:val="28"/>
          <w:szCs w:val="28"/>
        </w:rPr>
      </w:pPr>
    </w:p>
    <w:p w:rsidR="00A267AF" w:rsidRDefault="00A267AF" w:rsidP="00A267AF">
      <w:pPr>
        <w:jc w:val="both"/>
        <w:rPr>
          <w:sz w:val="28"/>
          <w:szCs w:val="28"/>
        </w:rPr>
      </w:pPr>
      <w:r>
        <w:rPr>
          <w:sz w:val="28"/>
          <w:szCs w:val="28"/>
        </w:rPr>
        <w:t>От  27.07.2017                                                                                             № 88</w:t>
      </w:r>
    </w:p>
    <w:p w:rsidR="00A267AF" w:rsidRDefault="00A267AF" w:rsidP="00A267AF">
      <w:pPr>
        <w:rPr>
          <w:sz w:val="28"/>
          <w:szCs w:val="28"/>
        </w:rPr>
      </w:pPr>
    </w:p>
    <w:p w:rsidR="00A267AF" w:rsidRDefault="00A267AF" w:rsidP="00A267AF">
      <w:pPr>
        <w:rPr>
          <w:bCs/>
          <w:sz w:val="28"/>
          <w:szCs w:val="28"/>
        </w:rPr>
      </w:pPr>
    </w:p>
    <w:p w:rsidR="00A267AF" w:rsidRDefault="00A267AF" w:rsidP="00A267AF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</w:t>
      </w:r>
    </w:p>
    <w:p w:rsidR="00A267AF" w:rsidRDefault="00A267AF" w:rsidP="00A267AF">
      <w:pPr>
        <w:rPr>
          <w:sz w:val="28"/>
          <w:szCs w:val="28"/>
        </w:rPr>
      </w:pPr>
      <w:r>
        <w:rPr>
          <w:sz w:val="28"/>
          <w:szCs w:val="28"/>
        </w:rPr>
        <w:t xml:space="preserve"> Шайдуровского сельсовета Сузунского района</w:t>
      </w:r>
    </w:p>
    <w:p w:rsidR="00A267AF" w:rsidRDefault="00A267AF" w:rsidP="00A267AF">
      <w:pPr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 от 25.12.2016 № 168 </w:t>
      </w:r>
    </w:p>
    <w:p w:rsidR="00A267AF" w:rsidRDefault="00A267AF" w:rsidP="00A267AF">
      <w:pPr>
        <w:ind w:firstLine="567"/>
        <w:jc w:val="both"/>
        <w:rPr>
          <w:sz w:val="28"/>
          <w:szCs w:val="28"/>
        </w:rPr>
      </w:pPr>
    </w:p>
    <w:p w:rsidR="00A267AF" w:rsidRDefault="00A267AF" w:rsidP="00A267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№131-ФЗ "Об общих принципах организации местного самоуправления в Российской Федерации", администрация Шайдуровского сельсовета Сузунского района Новосибирской области </w:t>
      </w:r>
    </w:p>
    <w:p w:rsidR="00A267AF" w:rsidRDefault="00A267AF" w:rsidP="00A267AF">
      <w:pPr>
        <w:ind w:firstLine="708"/>
        <w:jc w:val="both"/>
        <w:rPr>
          <w:sz w:val="28"/>
          <w:szCs w:val="28"/>
        </w:rPr>
      </w:pPr>
    </w:p>
    <w:p w:rsidR="00A267AF" w:rsidRPr="00046E48" w:rsidRDefault="00A267AF" w:rsidP="00A267AF">
      <w:pPr>
        <w:jc w:val="both"/>
        <w:rPr>
          <w:sz w:val="28"/>
          <w:szCs w:val="28"/>
        </w:rPr>
      </w:pPr>
      <w:r w:rsidRPr="00046E48">
        <w:rPr>
          <w:sz w:val="28"/>
          <w:szCs w:val="28"/>
        </w:rPr>
        <w:t>ПОСТАНОВЛЯЕТ:</w:t>
      </w:r>
    </w:p>
    <w:p w:rsidR="00A267AF" w:rsidRDefault="00A267AF" w:rsidP="00A267AF">
      <w:pPr>
        <w:jc w:val="both"/>
        <w:rPr>
          <w:b/>
          <w:sz w:val="28"/>
          <w:szCs w:val="28"/>
        </w:rPr>
      </w:pPr>
    </w:p>
    <w:p w:rsidR="00A267AF" w:rsidRPr="00272D5B" w:rsidRDefault="00A267AF" w:rsidP="00A267AF">
      <w:pPr>
        <w:pStyle w:val="42"/>
        <w:numPr>
          <w:ilvl w:val="0"/>
          <w:numId w:val="18"/>
        </w:numPr>
        <w:spacing w:line="25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72D5B">
        <w:rPr>
          <w:rFonts w:ascii="Times New Roman" w:hAnsi="Times New Roman"/>
          <w:sz w:val="28"/>
          <w:szCs w:val="28"/>
          <w:lang w:eastAsia="ru-RU"/>
        </w:rPr>
        <w:t xml:space="preserve">Внести в постановление </w:t>
      </w:r>
      <w:r w:rsidRPr="00272D5B">
        <w:rPr>
          <w:rFonts w:ascii="Times New Roman" w:hAnsi="Times New Roman"/>
          <w:sz w:val="28"/>
          <w:szCs w:val="28"/>
        </w:rPr>
        <w:t>администрации Ша</w:t>
      </w:r>
      <w:r>
        <w:rPr>
          <w:rFonts w:ascii="Times New Roman" w:hAnsi="Times New Roman"/>
          <w:sz w:val="28"/>
          <w:szCs w:val="28"/>
        </w:rPr>
        <w:t>йдуровск</w:t>
      </w:r>
      <w:r w:rsidRPr="00272D5B">
        <w:rPr>
          <w:rFonts w:ascii="Times New Roman" w:hAnsi="Times New Roman"/>
          <w:sz w:val="28"/>
          <w:szCs w:val="28"/>
        </w:rPr>
        <w:t>ого сельсовета Сузунского района Новосибирской области</w:t>
      </w:r>
      <w:r w:rsidRPr="00BD23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25.12.2016 № 168 "Об утверждении административного регламента предоставления муниципальной услуги по изменению договора социального найма жилого помещения муниципального жилищного фонда социального использования"</w:t>
      </w:r>
      <w:r w:rsidRPr="00272D5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2D5B">
        <w:rPr>
          <w:rFonts w:ascii="Times New Roman" w:hAnsi="Times New Roman"/>
          <w:sz w:val="28"/>
          <w:szCs w:val="28"/>
        </w:rPr>
        <w:t xml:space="preserve">следующие изменения: </w:t>
      </w:r>
    </w:p>
    <w:p w:rsidR="00A267AF" w:rsidRDefault="00A267AF" w:rsidP="00A267AF">
      <w:pPr>
        <w:pStyle w:val="42"/>
        <w:numPr>
          <w:ilvl w:val="1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преамбуле цифровое значение "30.07.2010" заменить на цифровое значение "27.07.2010".</w:t>
      </w:r>
    </w:p>
    <w:p w:rsidR="00A267AF" w:rsidRPr="00D33E85" w:rsidRDefault="00A267AF" w:rsidP="00A267AF">
      <w:pPr>
        <w:pStyle w:val="42"/>
        <w:numPr>
          <w:ilvl w:val="0"/>
          <w:numId w:val="1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33E85">
        <w:rPr>
          <w:rFonts w:ascii="Times New Roman" w:hAnsi="Times New Roman"/>
          <w:sz w:val="28"/>
          <w:szCs w:val="28"/>
        </w:rPr>
        <w:t xml:space="preserve">Опубликовать настоящее постановление в периодическом печатном издании «Шайдуровский вестник» и разместить на официальном сайте администрации Шайдуровского  сельсовета Сузунского района Новосибирской области. </w:t>
      </w:r>
    </w:p>
    <w:p w:rsidR="00A267AF" w:rsidRDefault="00A267AF" w:rsidP="00A267AF">
      <w:pPr>
        <w:pStyle w:val="42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A267AF" w:rsidRDefault="00A267AF" w:rsidP="00A267AF">
      <w:pPr>
        <w:pStyle w:val="4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267AF" w:rsidRDefault="00A267AF" w:rsidP="00A267AF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Шайдуровского сельсовета</w:t>
      </w:r>
    </w:p>
    <w:p w:rsidR="00A267AF" w:rsidRPr="00A43991" w:rsidRDefault="00A267AF" w:rsidP="00A267AF">
      <w:pPr>
        <w:rPr>
          <w:bCs/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                                             Д.Г. Сизов</w:t>
      </w:r>
    </w:p>
    <w:p w:rsidR="00A267AF" w:rsidRPr="00A43991" w:rsidRDefault="00A267AF" w:rsidP="00A267AF">
      <w:pPr>
        <w:rPr>
          <w:bCs/>
          <w:sz w:val="28"/>
          <w:szCs w:val="28"/>
        </w:rPr>
      </w:pPr>
    </w:p>
    <w:p w:rsidR="00306023" w:rsidRDefault="00306023" w:rsidP="00306023">
      <w:pPr>
        <w:jc w:val="center"/>
        <w:rPr>
          <w:sz w:val="28"/>
          <w:szCs w:val="28"/>
        </w:rPr>
      </w:pPr>
    </w:p>
    <w:p w:rsidR="00306023" w:rsidRDefault="00306023" w:rsidP="00306023">
      <w:pPr>
        <w:jc w:val="center"/>
        <w:rPr>
          <w:sz w:val="28"/>
          <w:szCs w:val="28"/>
        </w:rPr>
      </w:pPr>
    </w:p>
    <w:p w:rsidR="00A267AF" w:rsidRDefault="00A267AF" w:rsidP="00306023">
      <w:pPr>
        <w:jc w:val="center"/>
        <w:rPr>
          <w:sz w:val="28"/>
          <w:szCs w:val="28"/>
        </w:rPr>
      </w:pPr>
    </w:p>
    <w:p w:rsidR="00A267AF" w:rsidRDefault="00A267AF" w:rsidP="00306023">
      <w:pPr>
        <w:jc w:val="center"/>
        <w:rPr>
          <w:sz w:val="28"/>
          <w:szCs w:val="28"/>
        </w:rPr>
      </w:pPr>
    </w:p>
    <w:p w:rsidR="00A267AF" w:rsidRDefault="00A267AF" w:rsidP="00306023">
      <w:pPr>
        <w:jc w:val="center"/>
        <w:rPr>
          <w:sz w:val="28"/>
          <w:szCs w:val="28"/>
        </w:rPr>
      </w:pPr>
    </w:p>
    <w:p w:rsidR="00A267AF" w:rsidRDefault="00A267AF" w:rsidP="00306023">
      <w:pPr>
        <w:jc w:val="center"/>
        <w:rPr>
          <w:sz w:val="28"/>
          <w:szCs w:val="28"/>
        </w:rPr>
      </w:pPr>
    </w:p>
    <w:p w:rsidR="00A267AF" w:rsidRDefault="00A267AF" w:rsidP="00306023">
      <w:pPr>
        <w:jc w:val="center"/>
        <w:rPr>
          <w:sz w:val="28"/>
          <w:szCs w:val="28"/>
        </w:rPr>
      </w:pPr>
    </w:p>
    <w:p w:rsidR="00A267AF" w:rsidRPr="006D7C6A" w:rsidRDefault="00A267AF" w:rsidP="00A267AF">
      <w:pPr>
        <w:jc w:val="center"/>
        <w:rPr>
          <w:sz w:val="28"/>
          <w:szCs w:val="28"/>
        </w:rPr>
      </w:pPr>
      <w:r w:rsidRPr="006D7C6A">
        <w:rPr>
          <w:sz w:val="28"/>
          <w:szCs w:val="28"/>
        </w:rPr>
        <w:t xml:space="preserve">АДМИНИСТРАЦИЯ </w:t>
      </w:r>
    </w:p>
    <w:p w:rsidR="00A267AF" w:rsidRPr="006D7C6A" w:rsidRDefault="00A267AF" w:rsidP="00A267AF">
      <w:pPr>
        <w:jc w:val="center"/>
        <w:rPr>
          <w:sz w:val="28"/>
          <w:szCs w:val="28"/>
        </w:rPr>
      </w:pPr>
      <w:r w:rsidRPr="006D7C6A">
        <w:rPr>
          <w:sz w:val="28"/>
          <w:szCs w:val="28"/>
        </w:rPr>
        <w:t>ША</w:t>
      </w:r>
      <w:r>
        <w:rPr>
          <w:sz w:val="28"/>
          <w:szCs w:val="28"/>
        </w:rPr>
        <w:t>ЙДУРОВСКОГО</w:t>
      </w:r>
      <w:r w:rsidRPr="006D7C6A">
        <w:rPr>
          <w:sz w:val="28"/>
          <w:szCs w:val="28"/>
        </w:rPr>
        <w:t xml:space="preserve"> СЕЛЬСОВЕТА</w:t>
      </w:r>
    </w:p>
    <w:p w:rsidR="00A267AF" w:rsidRPr="006D7C6A" w:rsidRDefault="00A267AF" w:rsidP="00A267AF">
      <w:pPr>
        <w:jc w:val="center"/>
        <w:rPr>
          <w:sz w:val="28"/>
          <w:szCs w:val="28"/>
        </w:rPr>
      </w:pPr>
      <w:r w:rsidRPr="006D7C6A">
        <w:rPr>
          <w:sz w:val="28"/>
          <w:szCs w:val="28"/>
        </w:rPr>
        <w:t xml:space="preserve"> Сузунского района Новосибирской области</w:t>
      </w:r>
    </w:p>
    <w:p w:rsidR="00A267AF" w:rsidRPr="006D7C6A" w:rsidRDefault="00A267AF" w:rsidP="00A267AF">
      <w:pPr>
        <w:jc w:val="center"/>
        <w:rPr>
          <w:sz w:val="28"/>
          <w:szCs w:val="28"/>
        </w:rPr>
      </w:pPr>
    </w:p>
    <w:p w:rsidR="00A267AF" w:rsidRPr="006D7C6A" w:rsidRDefault="00A267AF" w:rsidP="00A267AF">
      <w:pPr>
        <w:jc w:val="center"/>
        <w:rPr>
          <w:sz w:val="28"/>
          <w:szCs w:val="28"/>
        </w:rPr>
      </w:pPr>
    </w:p>
    <w:p w:rsidR="00A267AF" w:rsidRPr="006D7C6A" w:rsidRDefault="00A267AF" w:rsidP="00A267AF">
      <w:pPr>
        <w:jc w:val="center"/>
        <w:rPr>
          <w:sz w:val="28"/>
          <w:szCs w:val="28"/>
        </w:rPr>
      </w:pPr>
      <w:r w:rsidRPr="006D7C6A">
        <w:rPr>
          <w:sz w:val="28"/>
          <w:szCs w:val="28"/>
        </w:rPr>
        <w:t>П О С Т А Н О В Л Е Н И Е</w:t>
      </w:r>
    </w:p>
    <w:p w:rsidR="00A267AF" w:rsidRPr="006D7C6A" w:rsidRDefault="00A267AF" w:rsidP="00A267AF">
      <w:pPr>
        <w:jc w:val="center"/>
        <w:rPr>
          <w:sz w:val="28"/>
          <w:szCs w:val="28"/>
        </w:rPr>
      </w:pPr>
      <w:r w:rsidRPr="006D7C6A">
        <w:rPr>
          <w:sz w:val="28"/>
          <w:szCs w:val="28"/>
        </w:rPr>
        <w:t>с.Ша</w:t>
      </w:r>
      <w:r>
        <w:rPr>
          <w:sz w:val="28"/>
          <w:szCs w:val="28"/>
        </w:rPr>
        <w:t>йдурово</w:t>
      </w:r>
    </w:p>
    <w:p w:rsidR="00A267AF" w:rsidRDefault="00A267AF" w:rsidP="00A267AF">
      <w:pPr>
        <w:jc w:val="center"/>
        <w:rPr>
          <w:sz w:val="28"/>
          <w:szCs w:val="28"/>
        </w:rPr>
      </w:pPr>
    </w:p>
    <w:p w:rsidR="00A267AF" w:rsidRDefault="00A267AF" w:rsidP="00A267AF">
      <w:pPr>
        <w:jc w:val="center"/>
        <w:rPr>
          <w:sz w:val="28"/>
          <w:szCs w:val="28"/>
        </w:rPr>
      </w:pPr>
    </w:p>
    <w:p w:rsidR="00A267AF" w:rsidRDefault="00A267AF" w:rsidP="00A267AF">
      <w:pPr>
        <w:jc w:val="both"/>
        <w:rPr>
          <w:sz w:val="28"/>
          <w:szCs w:val="28"/>
        </w:rPr>
      </w:pPr>
      <w:r>
        <w:rPr>
          <w:sz w:val="28"/>
          <w:szCs w:val="28"/>
        </w:rPr>
        <w:t>От 27.07.2017                                                                                                   № 89</w:t>
      </w:r>
    </w:p>
    <w:p w:rsidR="00A267AF" w:rsidRDefault="00A267AF" w:rsidP="00A267AF">
      <w:pPr>
        <w:rPr>
          <w:sz w:val="28"/>
          <w:szCs w:val="28"/>
        </w:rPr>
      </w:pPr>
    </w:p>
    <w:p w:rsidR="00A267AF" w:rsidRDefault="00A267AF" w:rsidP="00A267AF">
      <w:pPr>
        <w:rPr>
          <w:bCs/>
          <w:sz w:val="28"/>
          <w:szCs w:val="28"/>
        </w:rPr>
      </w:pPr>
    </w:p>
    <w:p w:rsidR="00A267AF" w:rsidRDefault="00A267AF" w:rsidP="00A267AF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</w:t>
      </w:r>
    </w:p>
    <w:p w:rsidR="00A267AF" w:rsidRDefault="00A267AF" w:rsidP="00A267AF">
      <w:pPr>
        <w:rPr>
          <w:sz w:val="28"/>
          <w:szCs w:val="28"/>
        </w:rPr>
      </w:pPr>
      <w:r>
        <w:rPr>
          <w:sz w:val="28"/>
          <w:szCs w:val="28"/>
        </w:rPr>
        <w:t xml:space="preserve"> Шайдуровского сельсовета Сузунского района</w:t>
      </w:r>
    </w:p>
    <w:p w:rsidR="00A267AF" w:rsidRDefault="00A267AF" w:rsidP="00A267AF">
      <w:pPr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 от 25.12.2016 № 164 </w:t>
      </w:r>
    </w:p>
    <w:p w:rsidR="00A267AF" w:rsidRDefault="00A267AF" w:rsidP="00A267AF">
      <w:pPr>
        <w:ind w:firstLine="567"/>
        <w:jc w:val="both"/>
        <w:rPr>
          <w:sz w:val="28"/>
          <w:szCs w:val="28"/>
        </w:rPr>
      </w:pPr>
    </w:p>
    <w:p w:rsidR="00A267AF" w:rsidRDefault="00A267AF" w:rsidP="00A267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№131-ФЗ "Об общих принципах организации местного самоуправления в Российской Федерации", администрация Шайдуровского сельсовета Сузунского района Новосибирской области </w:t>
      </w:r>
    </w:p>
    <w:p w:rsidR="00A267AF" w:rsidRDefault="00A267AF" w:rsidP="00A267AF">
      <w:pPr>
        <w:ind w:firstLine="708"/>
        <w:jc w:val="both"/>
        <w:rPr>
          <w:sz w:val="28"/>
          <w:szCs w:val="28"/>
        </w:rPr>
      </w:pPr>
    </w:p>
    <w:p w:rsidR="00A267AF" w:rsidRPr="007C5964" w:rsidRDefault="00A267AF" w:rsidP="00A267AF">
      <w:pPr>
        <w:jc w:val="both"/>
        <w:rPr>
          <w:sz w:val="28"/>
          <w:szCs w:val="28"/>
        </w:rPr>
      </w:pPr>
      <w:r w:rsidRPr="007C5964">
        <w:rPr>
          <w:sz w:val="28"/>
          <w:szCs w:val="28"/>
        </w:rPr>
        <w:t>ПОСТАНОВЛЯЕТ:</w:t>
      </w:r>
    </w:p>
    <w:p w:rsidR="00A267AF" w:rsidRPr="007C5964" w:rsidRDefault="00A267AF" w:rsidP="00A267AF">
      <w:pPr>
        <w:jc w:val="both"/>
        <w:rPr>
          <w:sz w:val="28"/>
          <w:szCs w:val="28"/>
        </w:rPr>
      </w:pPr>
    </w:p>
    <w:p w:rsidR="00A267AF" w:rsidRDefault="00A267AF" w:rsidP="00A267AF">
      <w:pPr>
        <w:pStyle w:val="42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F48E6">
        <w:rPr>
          <w:rFonts w:ascii="Times New Roman" w:hAnsi="Times New Roman"/>
          <w:sz w:val="28"/>
          <w:szCs w:val="28"/>
        </w:rPr>
        <w:t>Внести в постановление администрации Ша</w:t>
      </w:r>
      <w:r>
        <w:rPr>
          <w:rFonts w:ascii="Times New Roman" w:hAnsi="Times New Roman"/>
          <w:sz w:val="28"/>
          <w:szCs w:val="28"/>
        </w:rPr>
        <w:t>йдуровского</w:t>
      </w:r>
      <w:r w:rsidRPr="009F48E6">
        <w:rPr>
          <w:rFonts w:ascii="Times New Roman" w:hAnsi="Times New Roman"/>
          <w:sz w:val="28"/>
          <w:szCs w:val="28"/>
        </w:rPr>
        <w:t xml:space="preserve"> сельсовета Сузунского райо</w:t>
      </w:r>
      <w:r>
        <w:rPr>
          <w:rFonts w:ascii="Times New Roman" w:hAnsi="Times New Roman"/>
          <w:sz w:val="28"/>
          <w:szCs w:val="28"/>
        </w:rPr>
        <w:t>на Новосибирской области от 25.</w:t>
      </w:r>
      <w:r w:rsidRPr="009F48E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2</w:t>
      </w:r>
      <w:r w:rsidRPr="009F48E6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6</w:t>
      </w:r>
      <w:r w:rsidRPr="009F48E6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164</w:t>
      </w:r>
      <w:r w:rsidRPr="009F48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"</w:t>
      </w:r>
      <w:r w:rsidRPr="009F48E6">
        <w:rPr>
          <w:rFonts w:ascii="Times New Roman" w:hAnsi="Times New Roman"/>
          <w:sz w:val="28"/>
          <w:szCs w:val="28"/>
        </w:rPr>
        <w:t>Об утверждении административного регламента предоставления муниципальной услуги по принятию на учет граждан в качестве нуждающихся в жилых помещениях" следующие изменения:</w:t>
      </w:r>
    </w:p>
    <w:p w:rsidR="00A267AF" w:rsidRDefault="00A267AF" w:rsidP="00A267AF">
      <w:pPr>
        <w:pStyle w:val="42"/>
        <w:numPr>
          <w:ilvl w:val="1"/>
          <w:numId w:val="19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пункте 2 слова  "от 12.02. 2016" заменить словами  "от 12.02.2014". </w:t>
      </w:r>
    </w:p>
    <w:p w:rsidR="00A267AF" w:rsidRPr="00A571CC" w:rsidRDefault="00A267AF" w:rsidP="00A267AF">
      <w:pPr>
        <w:pStyle w:val="42"/>
        <w:numPr>
          <w:ilvl w:val="1"/>
          <w:numId w:val="19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 преамбуле цифры "30.07.2010" заменить на цифры "27.07.2010".</w:t>
      </w:r>
    </w:p>
    <w:p w:rsidR="00A267AF" w:rsidRDefault="00A267AF" w:rsidP="00A267AF">
      <w:pPr>
        <w:pStyle w:val="42"/>
        <w:numPr>
          <w:ilvl w:val="1"/>
          <w:numId w:val="19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Административный регламент </w:t>
      </w:r>
      <w:r w:rsidRPr="009F48E6">
        <w:rPr>
          <w:rFonts w:ascii="Times New Roman" w:hAnsi="Times New Roman"/>
          <w:sz w:val="28"/>
          <w:szCs w:val="28"/>
        </w:rPr>
        <w:t>предоставления муниципальной услуги по принятию на учет граждан в качестве нуждающихся в жилых помещениях</w:t>
      </w:r>
      <w:r>
        <w:rPr>
          <w:rFonts w:ascii="Times New Roman" w:hAnsi="Times New Roman"/>
          <w:sz w:val="28"/>
          <w:szCs w:val="28"/>
        </w:rPr>
        <w:t>:</w:t>
      </w:r>
    </w:p>
    <w:p w:rsidR="00A267AF" w:rsidRDefault="00A267AF" w:rsidP="00A267AF">
      <w:pPr>
        <w:pStyle w:val="42"/>
        <w:numPr>
          <w:ilvl w:val="2"/>
          <w:numId w:val="19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пункте 2.6.1. слова "Едином государственном реестре прав на недвижимое имущество и сделок с ним" заменить на слова "</w:t>
      </w:r>
      <w:r w:rsidRPr="009F48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Едином  государственном реестре недвижимости".</w:t>
      </w:r>
    </w:p>
    <w:p w:rsidR="00A267AF" w:rsidRPr="004361D3" w:rsidRDefault="00A267AF" w:rsidP="00A267AF">
      <w:pPr>
        <w:pStyle w:val="42"/>
        <w:numPr>
          <w:ilvl w:val="2"/>
          <w:numId w:val="19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пункте 2.7. слова "Единого государственного реестра прав на недвижимое имущество и сделок с ним" заменить на слова "</w:t>
      </w:r>
      <w:r w:rsidRPr="009F48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Единого государственного реестра недвижимости".</w:t>
      </w:r>
    </w:p>
    <w:p w:rsidR="00A267AF" w:rsidRPr="004361D3" w:rsidRDefault="00A267AF" w:rsidP="00A267AF">
      <w:pPr>
        <w:pStyle w:val="4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Опубликовать настоящее постановление в информационном издании «Шайдуровский вестник» и разместить на официальном сайте администрации Шайдуровского сельсовета Сузунского района Новосибирской области. </w:t>
      </w:r>
    </w:p>
    <w:p w:rsidR="00A267AF" w:rsidRDefault="00A267AF" w:rsidP="00A267AF">
      <w:pPr>
        <w:pStyle w:val="4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A267AF" w:rsidRDefault="00A267AF" w:rsidP="00A267AF">
      <w:pPr>
        <w:pStyle w:val="4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67AF" w:rsidRDefault="00A267AF" w:rsidP="00A267AF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Шайдуровского сельсовета</w:t>
      </w:r>
    </w:p>
    <w:p w:rsidR="00A267AF" w:rsidRPr="00A43991" w:rsidRDefault="00A267AF" w:rsidP="00A267AF">
      <w:pPr>
        <w:rPr>
          <w:bCs/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                                              Д.Г. Сизов</w:t>
      </w:r>
    </w:p>
    <w:p w:rsidR="00A267AF" w:rsidRDefault="00A267AF" w:rsidP="00306023">
      <w:pPr>
        <w:jc w:val="center"/>
        <w:rPr>
          <w:sz w:val="28"/>
          <w:szCs w:val="28"/>
        </w:rPr>
      </w:pPr>
    </w:p>
    <w:p w:rsidR="00A267AF" w:rsidRPr="00496521" w:rsidRDefault="00A267AF" w:rsidP="00A267AF">
      <w:pPr>
        <w:jc w:val="center"/>
        <w:rPr>
          <w:sz w:val="28"/>
          <w:szCs w:val="28"/>
        </w:rPr>
      </w:pPr>
      <w:r w:rsidRPr="00496521">
        <w:rPr>
          <w:sz w:val="28"/>
          <w:szCs w:val="28"/>
        </w:rPr>
        <w:lastRenderedPageBreak/>
        <w:t xml:space="preserve">АДМИНИСТРАЦИЯ </w:t>
      </w:r>
    </w:p>
    <w:p w:rsidR="00A267AF" w:rsidRPr="00496521" w:rsidRDefault="00A267AF" w:rsidP="00A267AF">
      <w:pPr>
        <w:jc w:val="center"/>
        <w:rPr>
          <w:sz w:val="28"/>
          <w:szCs w:val="28"/>
        </w:rPr>
      </w:pPr>
      <w:r w:rsidRPr="00496521">
        <w:rPr>
          <w:sz w:val="28"/>
          <w:szCs w:val="28"/>
        </w:rPr>
        <w:t>ШАЙДУРОВСКОГО СЕЛЬСОВЕТА</w:t>
      </w:r>
    </w:p>
    <w:p w:rsidR="00A267AF" w:rsidRPr="00496521" w:rsidRDefault="00A267AF" w:rsidP="00A267AF">
      <w:pPr>
        <w:jc w:val="center"/>
        <w:rPr>
          <w:sz w:val="28"/>
          <w:szCs w:val="28"/>
        </w:rPr>
      </w:pPr>
      <w:r w:rsidRPr="00496521">
        <w:rPr>
          <w:sz w:val="28"/>
          <w:szCs w:val="28"/>
        </w:rPr>
        <w:t xml:space="preserve"> Сузунского района Новосибирской области</w:t>
      </w:r>
    </w:p>
    <w:p w:rsidR="00A267AF" w:rsidRPr="00496521" w:rsidRDefault="00A267AF" w:rsidP="00A267AF">
      <w:pPr>
        <w:jc w:val="center"/>
        <w:rPr>
          <w:sz w:val="28"/>
          <w:szCs w:val="28"/>
        </w:rPr>
      </w:pPr>
    </w:p>
    <w:p w:rsidR="00A267AF" w:rsidRPr="00496521" w:rsidRDefault="00A267AF" w:rsidP="00A267AF">
      <w:pPr>
        <w:jc w:val="center"/>
        <w:rPr>
          <w:sz w:val="28"/>
          <w:szCs w:val="28"/>
        </w:rPr>
      </w:pPr>
    </w:p>
    <w:p w:rsidR="00A267AF" w:rsidRPr="00496521" w:rsidRDefault="00A267AF" w:rsidP="00A267AF">
      <w:pPr>
        <w:jc w:val="center"/>
        <w:rPr>
          <w:sz w:val="28"/>
          <w:szCs w:val="28"/>
        </w:rPr>
      </w:pPr>
      <w:r w:rsidRPr="00496521">
        <w:rPr>
          <w:sz w:val="28"/>
          <w:szCs w:val="28"/>
        </w:rPr>
        <w:t>П О С Т А Н О В Л Е Н И Е</w:t>
      </w:r>
    </w:p>
    <w:p w:rsidR="00A267AF" w:rsidRDefault="00A267AF" w:rsidP="00A267AF">
      <w:pPr>
        <w:jc w:val="center"/>
        <w:rPr>
          <w:sz w:val="28"/>
          <w:szCs w:val="28"/>
        </w:rPr>
      </w:pPr>
      <w:r>
        <w:rPr>
          <w:sz w:val="28"/>
          <w:szCs w:val="28"/>
        </w:rPr>
        <w:t>с.Шайдурово</w:t>
      </w:r>
    </w:p>
    <w:p w:rsidR="00A267AF" w:rsidRDefault="00A267AF" w:rsidP="00A267AF">
      <w:pPr>
        <w:jc w:val="center"/>
        <w:rPr>
          <w:sz w:val="28"/>
          <w:szCs w:val="28"/>
        </w:rPr>
      </w:pPr>
    </w:p>
    <w:p w:rsidR="00A267AF" w:rsidRDefault="00A267AF" w:rsidP="00A267AF">
      <w:pPr>
        <w:jc w:val="center"/>
        <w:rPr>
          <w:sz w:val="28"/>
          <w:szCs w:val="28"/>
        </w:rPr>
      </w:pPr>
    </w:p>
    <w:p w:rsidR="00A267AF" w:rsidRDefault="00A267AF" w:rsidP="00A267AF">
      <w:pPr>
        <w:jc w:val="both"/>
        <w:rPr>
          <w:sz w:val="28"/>
          <w:szCs w:val="28"/>
        </w:rPr>
      </w:pPr>
      <w:r>
        <w:rPr>
          <w:sz w:val="28"/>
          <w:szCs w:val="28"/>
        </w:rPr>
        <w:t>От 27.07.2017                                                                                                   № 90</w:t>
      </w:r>
    </w:p>
    <w:p w:rsidR="00A267AF" w:rsidRDefault="00A267AF" w:rsidP="00A267AF">
      <w:pPr>
        <w:rPr>
          <w:sz w:val="28"/>
          <w:szCs w:val="28"/>
        </w:rPr>
      </w:pPr>
    </w:p>
    <w:p w:rsidR="00A267AF" w:rsidRDefault="00A267AF" w:rsidP="00A267AF">
      <w:pPr>
        <w:rPr>
          <w:bCs/>
          <w:sz w:val="28"/>
          <w:szCs w:val="28"/>
        </w:rPr>
      </w:pPr>
    </w:p>
    <w:p w:rsidR="00A267AF" w:rsidRDefault="00A267AF" w:rsidP="00A267AF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</w:t>
      </w:r>
    </w:p>
    <w:p w:rsidR="00A267AF" w:rsidRDefault="00A267AF" w:rsidP="00A267AF">
      <w:pPr>
        <w:rPr>
          <w:sz w:val="28"/>
          <w:szCs w:val="28"/>
        </w:rPr>
      </w:pPr>
      <w:r>
        <w:rPr>
          <w:sz w:val="28"/>
          <w:szCs w:val="28"/>
        </w:rPr>
        <w:t xml:space="preserve"> Шайдуровского сельсовета Сузунского района</w:t>
      </w:r>
    </w:p>
    <w:p w:rsidR="00A267AF" w:rsidRDefault="00A267AF" w:rsidP="00A267AF">
      <w:pPr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 от 25.12.2016 № 166 </w:t>
      </w:r>
    </w:p>
    <w:p w:rsidR="00A267AF" w:rsidRDefault="00A267AF" w:rsidP="00A267AF">
      <w:pPr>
        <w:ind w:firstLine="567"/>
        <w:jc w:val="both"/>
        <w:rPr>
          <w:sz w:val="28"/>
          <w:szCs w:val="28"/>
        </w:rPr>
      </w:pPr>
    </w:p>
    <w:p w:rsidR="00A267AF" w:rsidRDefault="00A267AF" w:rsidP="00A267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№131-ФЗ "Об общих принципах организации местного самоуправления в Российской Федерации", администрация Шайдуровского сельсовета Сузунского района Новосибирской области </w:t>
      </w:r>
    </w:p>
    <w:p w:rsidR="00A267AF" w:rsidRDefault="00A267AF" w:rsidP="00A267AF">
      <w:pPr>
        <w:ind w:firstLine="708"/>
        <w:jc w:val="both"/>
        <w:rPr>
          <w:sz w:val="28"/>
          <w:szCs w:val="28"/>
        </w:rPr>
      </w:pPr>
    </w:p>
    <w:p w:rsidR="00A267AF" w:rsidRPr="0036547D" w:rsidRDefault="00A267AF" w:rsidP="00A267AF">
      <w:pPr>
        <w:jc w:val="both"/>
        <w:rPr>
          <w:sz w:val="28"/>
          <w:szCs w:val="28"/>
        </w:rPr>
      </w:pPr>
      <w:r w:rsidRPr="0036547D">
        <w:rPr>
          <w:sz w:val="28"/>
          <w:szCs w:val="28"/>
        </w:rPr>
        <w:t>ПОСТАНОВЛЯЕТ:</w:t>
      </w:r>
    </w:p>
    <w:p w:rsidR="00A267AF" w:rsidRDefault="00A267AF" w:rsidP="00A267AF">
      <w:pPr>
        <w:jc w:val="both"/>
        <w:rPr>
          <w:b/>
          <w:sz w:val="28"/>
          <w:szCs w:val="28"/>
        </w:rPr>
      </w:pPr>
    </w:p>
    <w:p w:rsidR="00A267AF" w:rsidRDefault="00A267AF" w:rsidP="00A267AF">
      <w:pPr>
        <w:pStyle w:val="42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76F1">
        <w:rPr>
          <w:rFonts w:ascii="Times New Roman" w:hAnsi="Times New Roman"/>
          <w:sz w:val="28"/>
          <w:szCs w:val="28"/>
        </w:rPr>
        <w:t>Внести в постановление администрации Ша</w:t>
      </w:r>
      <w:r>
        <w:rPr>
          <w:rFonts w:ascii="Times New Roman" w:hAnsi="Times New Roman"/>
          <w:sz w:val="28"/>
          <w:szCs w:val="28"/>
        </w:rPr>
        <w:t>йдуров</w:t>
      </w:r>
      <w:r w:rsidRPr="00E876F1">
        <w:rPr>
          <w:rFonts w:ascii="Times New Roman" w:hAnsi="Times New Roman"/>
          <w:sz w:val="28"/>
          <w:szCs w:val="28"/>
        </w:rPr>
        <w:t xml:space="preserve">ского сельсовета Сузунского района Новосибирской области от </w:t>
      </w:r>
      <w:r>
        <w:rPr>
          <w:rFonts w:ascii="Times New Roman" w:hAnsi="Times New Roman"/>
          <w:sz w:val="28"/>
          <w:szCs w:val="28"/>
        </w:rPr>
        <w:t xml:space="preserve">25.12.2016 № 166 "Об утверждении административного регламента предоставления муниципальной услуги по заключению договоров социального найма с гражданами, проживающими в муниципальном жилищном фонде социального использования на основании ордера" </w:t>
      </w:r>
      <w:r w:rsidRPr="00E876F1">
        <w:rPr>
          <w:rFonts w:ascii="Times New Roman" w:hAnsi="Times New Roman"/>
          <w:sz w:val="28"/>
          <w:szCs w:val="28"/>
        </w:rPr>
        <w:t>следующие изменения:</w:t>
      </w:r>
    </w:p>
    <w:p w:rsidR="00A267AF" w:rsidRPr="00E876F1" w:rsidRDefault="00A267AF" w:rsidP="00A267AF">
      <w:pPr>
        <w:pStyle w:val="42"/>
        <w:numPr>
          <w:ilvl w:val="1"/>
          <w:numId w:val="2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преамбуле постановления цифровое значение "от 30.07.2010" заменить на цифровое значение "от 27.07.2010".</w:t>
      </w:r>
    </w:p>
    <w:p w:rsidR="00A267AF" w:rsidRDefault="00A267AF" w:rsidP="00A267AF">
      <w:pPr>
        <w:ind w:firstLine="567"/>
        <w:jc w:val="both"/>
        <w:rPr>
          <w:sz w:val="28"/>
          <w:szCs w:val="28"/>
        </w:rPr>
      </w:pPr>
      <w:r w:rsidRPr="00EE4A28">
        <w:rPr>
          <w:sz w:val="28"/>
          <w:szCs w:val="28"/>
        </w:rPr>
        <w:t>2. Опубликовать настоящее постановление в печатно</w:t>
      </w:r>
      <w:r>
        <w:rPr>
          <w:sz w:val="28"/>
          <w:szCs w:val="28"/>
        </w:rPr>
        <w:t>м издании «Шайдуровский вестник»</w:t>
      </w:r>
      <w:r w:rsidRPr="00EE4A28">
        <w:rPr>
          <w:sz w:val="28"/>
          <w:szCs w:val="28"/>
        </w:rPr>
        <w:t xml:space="preserve"> и разместить на официальном сайте администрации Ша</w:t>
      </w:r>
      <w:r>
        <w:rPr>
          <w:sz w:val="28"/>
          <w:szCs w:val="28"/>
        </w:rPr>
        <w:t>йдуровского</w:t>
      </w:r>
      <w:r w:rsidRPr="00EE4A28">
        <w:rPr>
          <w:sz w:val="28"/>
          <w:szCs w:val="28"/>
        </w:rPr>
        <w:t xml:space="preserve"> сельсовета Сузунского района Новосибирской области. </w:t>
      </w:r>
    </w:p>
    <w:p w:rsidR="00A267AF" w:rsidRDefault="00A267AF" w:rsidP="00A267AF">
      <w:pPr>
        <w:jc w:val="both"/>
        <w:rPr>
          <w:sz w:val="28"/>
          <w:szCs w:val="28"/>
        </w:rPr>
      </w:pPr>
    </w:p>
    <w:p w:rsidR="00A267AF" w:rsidRDefault="00A267AF" w:rsidP="00A267AF">
      <w:pPr>
        <w:jc w:val="both"/>
        <w:rPr>
          <w:sz w:val="28"/>
          <w:szCs w:val="28"/>
        </w:rPr>
      </w:pPr>
    </w:p>
    <w:p w:rsidR="00A267AF" w:rsidRDefault="00A267AF" w:rsidP="00A267AF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Шайдуровского сельсовета</w:t>
      </w:r>
    </w:p>
    <w:p w:rsidR="00A267AF" w:rsidRDefault="00A267AF" w:rsidP="00A267AF">
      <w:pPr>
        <w:jc w:val="both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                                      Д.Г.Сизов</w:t>
      </w:r>
    </w:p>
    <w:p w:rsidR="00306023" w:rsidRDefault="00306023" w:rsidP="00306023">
      <w:pPr>
        <w:jc w:val="center"/>
        <w:rPr>
          <w:sz w:val="28"/>
          <w:szCs w:val="28"/>
        </w:rPr>
      </w:pPr>
    </w:p>
    <w:p w:rsidR="00A267AF" w:rsidRDefault="00A267AF" w:rsidP="00306023">
      <w:pPr>
        <w:jc w:val="center"/>
        <w:rPr>
          <w:sz w:val="28"/>
          <w:szCs w:val="28"/>
        </w:rPr>
      </w:pPr>
    </w:p>
    <w:p w:rsidR="00A267AF" w:rsidRDefault="00A267AF" w:rsidP="00306023">
      <w:pPr>
        <w:jc w:val="center"/>
        <w:rPr>
          <w:sz w:val="28"/>
          <w:szCs w:val="28"/>
        </w:rPr>
      </w:pPr>
    </w:p>
    <w:p w:rsidR="00A267AF" w:rsidRDefault="00A267AF" w:rsidP="00306023">
      <w:pPr>
        <w:jc w:val="center"/>
        <w:rPr>
          <w:sz w:val="28"/>
          <w:szCs w:val="28"/>
        </w:rPr>
      </w:pPr>
    </w:p>
    <w:p w:rsidR="00A267AF" w:rsidRDefault="00A267AF" w:rsidP="00306023">
      <w:pPr>
        <w:jc w:val="center"/>
        <w:rPr>
          <w:sz w:val="28"/>
          <w:szCs w:val="28"/>
        </w:rPr>
      </w:pPr>
    </w:p>
    <w:p w:rsidR="00A267AF" w:rsidRDefault="00A267AF" w:rsidP="00306023">
      <w:pPr>
        <w:jc w:val="center"/>
        <w:rPr>
          <w:sz w:val="28"/>
          <w:szCs w:val="28"/>
        </w:rPr>
      </w:pPr>
    </w:p>
    <w:p w:rsidR="00A267AF" w:rsidRDefault="00A267AF" w:rsidP="00306023">
      <w:pPr>
        <w:jc w:val="center"/>
        <w:rPr>
          <w:sz w:val="28"/>
          <w:szCs w:val="28"/>
        </w:rPr>
      </w:pPr>
    </w:p>
    <w:p w:rsidR="00A267AF" w:rsidRDefault="00A267AF" w:rsidP="00306023">
      <w:pPr>
        <w:jc w:val="center"/>
        <w:rPr>
          <w:sz w:val="28"/>
          <w:szCs w:val="28"/>
        </w:rPr>
      </w:pPr>
    </w:p>
    <w:p w:rsidR="00A267AF" w:rsidRDefault="00A267AF" w:rsidP="00306023">
      <w:pPr>
        <w:jc w:val="center"/>
        <w:rPr>
          <w:sz w:val="28"/>
          <w:szCs w:val="28"/>
        </w:rPr>
      </w:pPr>
    </w:p>
    <w:p w:rsidR="00A267AF" w:rsidRDefault="00A267AF" w:rsidP="00306023">
      <w:pPr>
        <w:jc w:val="center"/>
        <w:rPr>
          <w:sz w:val="28"/>
          <w:szCs w:val="28"/>
        </w:rPr>
      </w:pPr>
    </w:p>
    <w:p w:rsidR="00A267AF" w:rsidRDefault="00A267AF" w:rsidP="00306023">
      <w:pPr>
        <w:jc w:val="center"/>
        <w:rPr>
          <w:sz w:val="28"/>
          <w:szCs w:val="28"/>
        </w:rPr>
      </w:pPr>
    </w:p>
    <w:p w:rsidR="00A267AF" w:rsidRPr="000757E7" w:rsidRDefault="00A267AF" w:rsidP="00A267AF">
      <w:pPr>
        <w:jc w:val="center"/>
        <w:rPr>
          <w:sz w:val="28"/>
          <w:szCs w:val="28"/>
        </w:rPr>
      </w:pPr>
      <w:r w:rsidRPr="000757E7">
        <w:rPr>
          <w:sz w:val="28"/>
          <w:szCs w:val="28"/>
        </w:rPr>
        <w:t xml:space="preserve">АДМИНИСТРАЦИЯ </w:t>
      </w:r>
    </w:p>
    <w:p w:rsidR="00A267AF" w:rsidRPr="000757E7" w:rsidRDefault="00A267AF" w:rsidP="00A267AF">
      <w:pPr>
        <w:jc w:val="center"/>
        <w:rPr>
          <w:sz w:val="28"/>
          <w:szCs w:val="28"/>
        </w:rPr>
      </w:pPr>
      <w:r w:rsidRPr="000757E7">
        <w:rPr>
          <w:sz w:val="28"/>
          <w:szCs w:val="28"/>
        </w:rPr>
        <w:t>ШАЙДУРОВСКОГО СЕЛЬСОВЕТА</w:t>
      </w:r>
    </w:p>
    <w:p w:rsidR="00A267AF" w:rsidRPr="000757E7" w:rsidRDefault="00A267AF" w:rsidP="00A267AF">
      <w:pPr>
        <w:jc w:val="center"/>
        <w:rPr>
          <w:sz w:val="28"/>
          <w:szCs w:val="28"/>
        </w:rPr>
      </w:pPr>
      <w:r w:rsidRPr="000757E7">
        <w:rPr>
          <w:sz w:val="28"/>
          <w:szCs w:val="28"/>
        </w:rPr>
        <w:t xml:space="preserve"> Сузунского района Новосибирской области</w:t>
      </w:r>
    </w:p>
    <w:p w:rsidR="00A267AF" w:rsidRPr="000757E7" w:rsidRDefault="00A267AF" w:rsidP="00A267AF">
      <w:pPr>
        <w:jc w:val="center"/>
        <w:rPr>
          <w:sz w:val="28"/>
          <w:szCs w:val="28"/>
        </w:rPr>
      </w:pPr>
    </w:p>
    <w:p w:rsidR="00A267AF" w:rsidRPr="000757E7" w:rsidRDefault="00A267AF" w:rsidP="00A267AF">
      <w:pPr>
        <w:jc w:val="center"/>
        <w:rPr>
          <w:sz w:val="28"/>
          <w:szCs w:val="28"/>
        </w:rPr>
      </w:pPr>
    </w:p>
    <w:p w:rsidR="00A267AF" w:rsidRPr="000757E7" w:rsidRDefault="00A267AF" w:rsidP="00A267AF">
      <w:pPr>
        <w:jc w:val="center"/>
        <w:rPr>
          <w:sz w:val="28"/>
          <w:szCs w:val="28"/>
        </w:rPr>
      </w:pPr>
      <w:r w:rsidRPr="000757E7">
        <w:rPr>
          <w:sz w:val="28"/>
          <w:szCs w:val="28"/>
        </w:rPr>
        <w:t>П О С Т А Н О В Л Е Н И Е</w:t>
      </w:r>
    </w:p>
    <w:p w:rsidR="00A267AF" w:rsidRPr="000757E7" w:rsidRDefault="00A267AF" w:rsidP="00A267AF">
      <w:pPr>
        <w:jc w:val="center"/>
        <w:rPr>
          <w:sz w:val="28"/>
          <w:szCs w:val="28"/>
        </w:rPr>
      </w:pPr>
      <w:r w:rsidRPr="000757E7">
        <w:rPr>
          <w:sz w:val="28"/>
          <w:szCs w:val="28"/>
        </w:rPr>
        <w:t>с.Ша</w:t>
      </w:r>
      <w:r>
        <w:rPr>
          <w:sz w:val="28"/>
          <w:szCs w:val="28"/>
        </w:rPr>
        <w:t>йдуров</w:t>
      </w:r>
      <w:r w:rsidRPr="000757E7">
        <w:rPr>
          <w:sz w:val="28"/>
          <w:szCs w:val="28"/>
        </w:rPr>
        <w:t>о</w:t>
      </w:r>
    </w:p>
    <w:p w:rsidR="00A267AF" w:rsidRDefault="00A267AF" w:rsidP="00A267AF">
      <w:pPr>
        <w:jc w:val="center"/>
        <w:rPr>
          <w:sz w:val="28"/>
          <w:szCs w:val="28"/>
        </w:rPr>
      </w:pPr>
    </w:p>
    <w:p w:rsidR="00A267AF" w:rsidRDefault="00A267AF" w:rsidP="00A267AF">
      <w:pPr>
        <w:jc w:val="center"/>
        <w:rPr>
          <w:sz w:val="28"/>
          <w:szCs w:val="28"/>
        </w:rPr>
      </w:pPr>
    </w:p>
    <w:p w:rsidR="00A267AF" w:rsidRDefault="00A267AF" w:rsidP="00A267AF">
      <w:pPr>
        <w:jc w:val="both"/>
        <w:rPr>
          <w:sz w:val="28"/>
          <w:szCs w:val="28"/>
        </w:rPr>
      </w:pPr>
      <w:r>
        <w:rPr>
          <w:sz w:val="28"/>
          <w:szCs w:val="28"/>
        </w:rPr>
        <w:t>От 27.07.2017                                                                                                    № 91</w:t>
      </w:r>
    </w:p>
    <w:p w:rsidR="00A267AF" w:rsidRDefault="00A267AF" w:rsidP="00A267AF">
      <w:pPr>
        <w:rPr>
          <w:sz w:val="28"/>
          <w:szCs w:val="28"/>
        </w:rPr>
      </w:pPr>
    </w:p>
    <w:p w:rsidR="00A267AF" w:rsidRDefault="00A267AF" w:rsidP="00A267AF">
      <w:pPr>
        <w:rPr>
          <w:bCs/>
          <w:sz w:val="28"/>
          <w:szCs w:val="28"/>
        </w:rPr>
      </w:pPr>
    </w:p>
    <w:p w:rsidR="00A267AF" w:rsidRDefault="00A267AF" w:rsidP="00A267AF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</w:t>
      </w:r>
    </w:p>
    <w:p w:rsidR="00A267AF" w:rsidRDefault="00A267AF" w:rsidP="00A267AF">
      <w:pPr>
        <w:rPr>
          <w:sz w:val="28"/>
          <w:szCs w:val="28"/>
        </w:rPr>
      </w:pPr>
      <w:r>
        <w:rPr>
          <w:sz w:val="28"/>
          <w:szCs w:val="28"/>
        </w:rPr>
        <w:t xml:space="preserve"> Шайдуровского сельсовета Сузунского района</w:t>
      </w:r>
    </w:p>
    <w:p w:rsidR="00A267AF" w:rsidRDefault="00A267AF" w:rsidP="00A267AF">
      <w:pPr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 от 20.03.2017 № 28 </w:t>
      </w:r>
    </w:p>
    <w:p w:rsidR="00A267AF" w:rsidRDefault="00A267AF" w:rsidP="00A267AF">
      <w:pPr>
        <w:ind w:firstLine="567"/>
        <w:jc w:val="both"/>
        <w:rPr>
          <w:sz w:val="28"/>
          <w:szCs w:val="28"/>
        </w:rPr>
      </w:pPr>
    </w:p>
    <w:p w:rsidR="00A267AF" w:rsidRDefault="00A267AF" w:rsidP="00A267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№131-ФЗ "Об общих принципах организации местного самоуправления в Российской Федерации", администрация Шайдуровского сельсовета Сузунского района Новосибирской области </w:t>
      </w:r>
    </w:p>
    <w:p w:rsidR="00A267AF" w:rsidRDefault="00A267AF" w:rsidP="00A267AF">
      <w:pPr>
        <w:ind w:firstLine="708"/>
        <w:jc w:val="both"/>
        <w:rPr>
          <w:sz w:val="28"/>
          <w:szCs w:val="28"/>
        </w:rPr>
      </w:pPr>
    </w:p>
    <w:p w:rsidR="00A267AF" w:rsidRPr="00390E96" w:rsidRDefault="00A267AF" w:rsidP="00A267AF">
      <w:pPr>
        <w:jc w:val="both"/>
        <w:rPr>
          <w:sz w:val="28"/>
          <w:szCs w:val="28"/>
        </w:rPr>
      </w:pPr>
      <w:r w:rsidRPr="00390E96">
        <w:rPr>
          <w:sz w:val="28"/>
          <w:szCs w:val="28"/>
        </w:rPr>
        <w:t>ПОСТАНОВЛЯЕТ:</w:t>
      </w:r>
    </w:p>
    <w:p w:rsidR="00A267AF" w:rsidRDefault="00A267AF" w:rsidP="00A267AF">
      <w:pPr>
        <w:pStyle w:val="42"/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67AF" w:rsidRPr="008A1FE1" w:rsidRDefault="00A267AF" w:rsidP="00A267AF">
      <w:pPr>
        <w:pStyle w:val="42"/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A1FE1">
        <w:rPr>
          <w:rFonts w:ascii="Times New Roman" w:hAnsi="Times New Roman"/>
          <w:sz w:val="28"/>
          <w:szCs w:val="28"/>
        </w:rPr>
        <w:t>Внести в постановление администрации Ша</w:t>
      </w:r>
      <w:r>
        <w:rPr>
          <w:rFonts w:ascii="Times New Roman" w:hAnsi="Times New Roman"/>
          <w:sz w:val="28"/>
          <w:szCs w:val="28"/>
        </w:rPr>
        <w:t>йдуров</w:t>
      </w:r>
      <w:r w:rsidRPr="008A1FE1">
        <w:rPr>
          <w:rFonts w:ascii="Times New Roman" w:hAnsi="Times New Roman"/>
          <w:sz w:val="28"/>
          <w:szCs w:val="28"/>
        </w:rPr>
        <w:t>ского сельсовета Сузунского района Новосибирской области от  2</w:t>
      </w:r>
      <w:r>
        <w:rPr>
          <w:rFonts w:ascii="Times New Roman" w:hAnsi="Times New Roman"/>
          <w:sz w:val="28"/>
          <w:szCs w:val="28"/>
        </w:rPr>
        <w:t>0</w:t>
      </w:r>
      <w:r w:rsidRPr="008A1FE1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3</w:t>
      </w:r>
      <w:r w:rsidRPr="008A1FE1">
        <w:rPr>
          <w:rFonts w:ascii="Times New Roman" w:hAnsi="Times New Roman"/>
          <w:sz w:val="28"/>
          <w:szCs w:val="28"/>
        </w:rPr>
        <w:t>.2017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1FE1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8</w:t>
      </w:r>
      <w:r w:rsidRPr="008A1FE1">
        <w:rPr>
          <w:rFonts w:ascii="Times New Roman" w:hAnsi="Times New Roman"/>
          <w:sz w:val="28"/>
          <w:szCs w:val="28"/>
        </w:rPr>
        <w:t xml:space="preserve"> "Об утверждении административного регламента предоставления муниципальной услуги по признанию граждан малоимущими в целях поставки на учет в качестве нуждающихся в жилых помещениях" следующие изменения:</w:t>
      </w:r>
    </w:p>
    <w:p w:rsidR="00A267AF" w:rsidRPr="008A1FE1" w:rsidRDefault="00A267AF" w:rsidP="00A267AF">
      <w:pPr>
        <w:pStyle w:val="42"/>
        <w:numPr>
          <w:ilvl w:val="2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A1FE1">
        <w:rPr>
          <w:rFonts w:ascii="Times New Roman" w:hAnsi="Times New Roman"/>
          <w:sz w:val="28"/>
          <w:szCs w:val="28"/>
        </w:rPr>
        <w:t>В Административный регламент предоставления муниципальной услуги по признанию граждан малоимущими в целях поставки на учет в качестве нуждающихся в жилых помещениях</w:t>
      </w:r>
      <w:r>
        <w:rPr>
          <w:rFonts w:ascii="Times New Roman" w:hAnsi="Times New Roman"/>
          <w:sz w:val="28"/>
          <w:szCs w:val="28"/>
        </w:rPr>
        <w:t>:</w:t>
      </w:r>
    </w:p>
    <w:p w:rsidR="00A267AF" w:rsidRPr="008A1FE1" w:rsidRDefault="00A267AF" w:rsidP="00A267AF">
      <w:pPr>
        <w:pStyle w:val="42"/>
        <w:numPr>
          <w:ilvl w:val="2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A1FE1">
        <w:rPr>
          <w:rFonts w:ascii="Times New Roman" w:hAnsi="Times New Roman"/>
          <w:sz w:val="28"/>
          <w:szCs w:val="28"/>
        </w:rPr>
        <w:t>В пункте 2.6.1. слова "прав на недвижимое имущество и сд</w:t>
      </w:r>
      <w:r>
        <w:rPr>
          <w:rFonts w:ascii="Times New Roman" w:hAnsi="Times New Roman"/>
          <w:sz w:val="28"/>
          <w:szCs w:val="28"/>
        </w:rPr>
        <w:t>елок с ним" заменить на слово "</w:t>
      </w:r>
      <w:r w:rsidRPr="008A1FE1">
        <w:rPr>
          <w:rFonts w:ascii="Times New Roman" w:hAnsi="Times New Roman"/>
          <w:sz w:val="28"/>
          <w:szCs w:val="28"/>
        </w:rPr>
        <w:t>недвижимости".</w:t>
      </w:r>
    </w:p>
    <w:p w:rsidR="00A267AF" w:rsidRDefault="00A267AF" w:rsidP="00A267AF">
      <w:pPr>
        <w:pStyle w:val="42"/>
        <w:numPr>
          <w:ilvl w:val="2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пункте 2.7. слова "прав на недвижимое имущество и сделок с ним" заменить на слово " недвижимости".</w:t>
      </w:r>
    </w:p>
    <w:p w:rsidR="00A267AF" w:rsidRDefault="00A267AF" w:rsidP="00A267AF">
      <w:pPr>
        <w:pStyle w:val="42"/>
        <w:numPr>
          <w:ilvl w:val="2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пункте 3.3. слова "прав на недвижимое имущество и сделок с ним" заменить на слово "недвижимости". </w:t>
      </w:r>
    </w:p>
    <w:p w:rsidR="00A267AF" w:rsidRDefault="00A267AF" w:rsidP="00A267AF">
      <w:pPr>
        <w:pStyle w:val="4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Опубликовать настоящее постановление в печатном издании «Шайдуровский вестник» и разместить на официальном сайте администрации Шайдуровского сельсовета Сузунского района Новосибирской области. </w:t>
      </w:r>
    </w:p>
    <w:p w:rsidR="00A267AF" w:rsidRDefault="00A267AF" w:rsidP="00A267AF">
      <w:pPr>
        <w:jc w:val="both"/>
        <w:rPr>
          <w:sz w:val="28"/>
          <w:szCs w:val="28"/>
        </w:rPr>
      </w:pPr>
    </w:p>
    <w:p w:rsidR="00A267AF" w:rsidRDefault="00A267AF" w:rsidP="00A267AF">
      <w:pPr>
        <w:jc w:val="both"/>
        <w:rPr>
          <w:sz w:val="28"/>
          <w:szCs w:val="28"/>
        </w:rPr>
      </w:pPr>
    </w:p>
    <w:p w:rsidR="00A267AF" w:rsidRDefault="00A267AF" w:rsidP="00A267AF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Шайдуровского сельсовета</w:t>
      </w:r>
    </w:p>
    <w:p w:rsidR="00A267AF" w:rsidRPr="00A43991" w:rsidRDefault="00A267AF" w:rsidP="00A267AF">
      <w:pPr>
        <w:rPr>
          <w:bCs/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                                   Д.Г. Сизов</w:t>
      </w:r>
    </w:p>
    <w:p w:rsidR="00A267AF" w:rsidRDefault="00A267AF" w:rsidP="00306023">
      <w:pPr>
        <w:jc w:val="center"/>
        <w:rPr>
          <w:sz w:val="28"/>
          <w:szCs w:val="28"/>
        </w:rPr>
      </w:pPr>
    </w:p>
    <w:p w:rsidR="00A267AF" w:rsidRPr="00BD6716" w:rsidRDefault="00A267AF" w:rsidP="00A267AF">
      <w:pPr>
        <w:jc w:val="center"/>
        <w:rPr>
          <w:sz w:val="28"/>
          <w:szCs w:val="28"/>
        </w:rPr>
      </w:pPr>
      <w:r w:rsidRPr="00BD6716">
        <w:rPr>
          <w:sz w:val="28"/>
          <w:szCs w:val="28"/>
        </w:rPr>
        <w:lastRenderedPageBreak/>
        <w:t xml:space="preserve">АДМИНИСТРАЦИЯ </w:t>
      </w:r>
    </w:p>
    <w:p w:rsidR="00A267AF" w:rsidRPr="00BD6716" w:rsidRDefault="00A267AF" w:rsidP="00A267AF">
      <w:pPr>
        <w:jc w:val="center"/>
        <w:rPr>
          <w:sz w:val="28"/>
          <w:szCs w:val="28"/>
        </w:rPr>
      </w:pPr>
      <w:r w:rsidRPr="00BD6716">
        <w:rPr>
          <w:sz w:val="28"/>
          <w:szCs w:val="28"/>
        </w:rPr>
        <w:t>ША</w:t>
      </w:r>
      <w:r>
        <w:rPr>
          <w:sz w:val="28"/>
          <w:szCs w:val="28"/>
        </w:rPr>
        <w:t>ЙДУРОВСКОГО</w:t>
      </w:r>
      <w:r w:rsidRPr="00BD6716">
        <w:rPr>
          <w:sz w:val="28"/>
          <w:szCs w:val="28"/>
        </w:rPr>
        <w:t xml:space="preserve"> СЕЛЬСОВЕТА</w:t>
      </w:r>
    </w:p>
    <w:p w:rsidR="00A267AF" w:rsidRPr="00BD6716" w:rsidRDefault="00A267AF" w:rsidP="00A267AF">
      <w:pPr>
        <w:jc w:val="center"/>
        <w:rPr>
          <w:sz w:val="28"/>
          <w:szCs w:val="28"/>
        </w:rPr>
      </w:pPr>
      <w:r w:rsidRPr="00BD6716">
        <w:rPr>
          <w:sz w:val="28"/>
          <w:szCs w:val="28"/>
        </w:rPr>
        <w:t xml:space="preserve"> Сузунского района Новосибирской области</w:t>
      </w:r>
    </w:p>
    <w:p w:rsidR="00A267AF" w:rsidRPr="00BD6716" w:rsidRDefault="00A267AF" w:rsidP="00A267AF">
      <w:pPr>
        <w:jc w:val="center"/>
        <w:rPr>
          <w:sz w:val="28"/>
          <w:szCs w:val="28"/>
        </w:rPr>
      </w:pPr>
    </w:p>
    <w:p w:rsidR="00A267AF" w:rsidRPr="00BD6716" w:rsidRDefault="00A267AF" w:rsidP="00A267AF">
      <w:pPr>
        <w:jc w:val="center"/>
        <w:rPr>
          <w:sz w:val="28"/>
          <w:szCs w:val="28"/>
        </w:rPr>
      </w:pPr>
    </w:p>
    <w:p w:rsidR="00A267AF" w:rsidRPr="00BD6716" w:rsidRDefault="00A267AF" w:rsidP="00A267AF">
      <w:pPr>
        <w:jc w:val="center"/>
        <w:rPr>
          <w:sz w:val="28"/>
          <w:szCs w:val="28"/>
        </w:rPr>
      </w:pPr>
      <w:r w:rsidRPr="00BD6716">
        <w:rPr>
          <w:sz w:val="28"/>
          <w:szCs w:val="28"/>
        </w:rPr>
        <w:t>П О С Т А Н О В Л Е Н И Е</w:t>
      </w:r>
    </w:p>
    <w:p w:rsidR="00A267AF" w:rsidRDefault="00A267AF" w:rsidP="00A267AF">
      <w:pPr>
        <w:jc w:val="center"/>
        <w:rPr>
          <w:sz w:val="28"/>
          <w:szCs w:val="28"/>
        </w:rPr>
      </w:pPr>
      <w:r>
        <w:rPr>
          <w:sz w:val="28"/>
          <w:szCs w:val="28"/>
        </w:rPr>
        <w:t>с.Шайдурово</w:t>
      </w:r>
    </w:p>
    <w:p w:rsidR="00A267AF" w:rsidRDefault="00A267AF" w:rsidP="00A267AF">
      <w:pPr>
        <w:jc w:val="center"/>
        <w:rPr>
          <w:sz w:val="28"/>
          <w:szCs w:val="28"/>
        </w:rPr>
      </w:pPr>
    </w:p>
    <w:p w:rsidR="00A267AF" w:rsidRDefault="00A267AF" w:rsidP="00A267AF">
      <w:pPr>
        <w:jc w:val="center"/>
        <w:rPr>
          <w:sz w:val="28"/>
          <w:szCs w:val="28"/>
        </w:rPr>
      </w:pPr>
    </w:p>
    <w:p w:rsidR="00A267AF" w:rsidRDefault="00A267AF" w:rsidP="00A267AF">
      <w:pPr>
        <w:jc w:val="both"/>
        <w:rPr>
          <w:sz w:val="28"/>
          <w:szCs w:val="28"/>
        </w:rPr>
      </w:pPr>
      <w:r>
        <w:rPr>
          <w:sz w:val="28"/>
          <w:szCs w:val="28"/>
        </w:rPr>
        <w:t>От 27.07.2017                                                                                                 № 92</w:t>
      </w:r>
    </w:p>
    <w:p w:rsidR="00A267AF" w:rsidRDefault="00A267AF" w:rsidP="00A267AF">
      <w:pPr>
        <w:rPr>
          <w:bCs/>
          <w:sz w:val="28"/>
          <w:szCs w:val="28"/>
        </w:rPr>
      </w:pPr>
    </w:p>
    <w:p w:rsidR="00A267AF" w:rsidRDefault="00A267AF" w:rsidP="00A267AF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</w:t>
      </w:r>
    </w:p>
    <w:p w:rsidR="00A267AF" w:rsidRDefault="00A267AF" w:rsidP="00A267AF">
      <w:pPr>
        <w:rPr>
          <w:sz w:val="28"/>
          <w:szCs w:val="28"/>
        </w:rPr>
      </w:pPr>
      <w:r>
        <w:rPr>
          <w:sz w:val="28"/>
          <w:szCs w:val="28"/>
        </w:rPr>
        <w:t>Шайдуровского сельсовета Сузунского района</w:t>
      </w:r>
    </w:p>
    <w:p w:rsidR="00A267AF" w:rsidRDefault="00A267AF" w:rsidP="00A267AF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от 24.03.2017 № 31 </w:t>
      </w:r>
    </w:p>
    <w:p w:rsidR="00A267AF" w:rsidRDefault="00A267AF" w:rsidP="00A267AF">
      <w:pPr>
        <w:ind w:firstLine="567"/>
        <w:jc w:val="both"/>
        <w:rPr>
          <w:sz w:val="28"/>
          <w:szCs w:val="28"/>
        </w:rPr>
      </w:pPr>
    </w:p>
    <w:p w:rsidR="00A267AF" w:rsidRDefault="00A267AF" w:rsidP="00A267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№131-ФЗ "Об общих принципах организации местного самоуправления в Российской Федерации", администрация Шайдуровского сельсовета Сузунского района Новосибирской области </w:t>
      </w:r>
    </w:p>
    <w:p w:rsidR="00A267AF" w:rsidRDefault="00A267AF" w:rsidP="00A267AF">
      <w:pPr>
        <w:ind w:firstLine="708"/>
        <w:jc w:val="both"/>
        <w:rPr>
          <w:sz w:val="28"/>
          <w:szCs w:val="28"/>
        </w:rPr>
      </w:pPr>
    </w:p>
    <w:p w:rsidR="00A267AF" w:rsidRPr="00F2730E" w:rsidRDefault="00A267AF" w:rsidP="00A267AF">
      <w:pPr>
        <w:jc w:val="both"/>
        <w:rPr>
          <w:sz w:val="28"/>
          <w:szCs w:val="28"/>
        </w:rPr>
      </w:pPr>
      <w:r w:rsidRPr="00F2730E">
        <w:rPr>
          <w:sz w:val="28"/>
          <w:szCs w:val="28"/>
        </w:rPr>
        <w:t>ПОСТАНОВЛЯЕТ:</w:t>
      </w:r>
    </w:p>
    <w:p w:rsidR="00A267AF" w:rsidRDefault="00A267AF" w:rsidP="00A267AF">
      <w:pPr>
        <w:jc w:val="both"/>
        <w:rPr>
          <w:b/>
          <w:sz w:val="28"/>
          <w:szCs w:val="28"/>
        </w:rPr>
      </w:pPr>
    </w:p>
    <w:p w:rsidR="00A267AF" w:rsidRPr="00BD6716" w:rsidRDefault="00A267AF" w:rsidP="00A267AF">
      <w:pPr>
        <w:pStyle w:val="42"/>
        <w:numPr>
          <w:ilvl w:val="0"/>
          <w:numId w:val="24"/>
        </w:numPr>
        <w:spacing w:line="256" w:lineRule="auto"/>
        <w:jc w:val="both"/>
        <w:rPr>
          <w:rFonts w:ascii="Times New Roman" w:hAnsi="Times New Roman"/>
          <w:sz w:val="28"/>
          <w:szCs w:val="28"/>
        </w:rPr>
      </w:pPr>
      <w:r w:rsidRPr="00AE08D5">
        <w:rPr>
          <w:rFonts w:ascii="Times New Roman" w:hAnsi="Times New Roman"/>
          <w:sz w:val="28"/>
          <w:szCs w:val="28"/>
          <w:lang w:eastAsia="ru-RU"/>
        </w:rPr>
        <w:t xml:space="preserve">Внести в постановление </w:t>
      </w:r>
      <w:r w:rsidRPr="00AE08D5">
        <w:rPr>
          <w:rFonts w:ascii="Times New Roman" w:hAnsi="Times New Roman"/>
          <w:sz w:val="28"/>
          <w:szCs w:val="28"/>
        </w:rPr>
        <w:t>администрации Ша</w:t>
      </w:r>
      <w:r>
        <w:rPr>
          <w:rFonts w:ascii="Times New Roman" w:hAnsi="Times New Roman"/>
          <w:sz w:val="28"/>
          <w:szCs w:val="28"/>
        </w:rPr>
        <w:t>йдуровск</w:t>
      </w:r>
      <w:r w:rsidRPr="00AE08D5">
        <w:rPr>
          <w:rFonts w:ascii="Times New Roman" w:hAnsi="Times New Roman"/>
          <w:sz w:val="28"/>
          <w:szCs w:val="28"/>
        </w:rPr>
        <w:t>ого сельсовета Сузунского района Новосибирской области от  2</w:t>
      </w:r>
      <w:r>
        <w:rPr>
          <w:rFonts w:ascii="Times New Roman" w:hAnsi="Times New Roman"/>
          <w:sz w:val="28"/>
          <w:szCs w:val="28"/>
        </w:rPr>
        <w:t>4</w:t>
      </w:r>
      <w:r w:rsidRPr="00AE08D5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3</w:t>
      </w:r>
      <w:r w:rsidRPr="00AE08D5">
        <w:rPr>
          <w:rFonts w:ascii="Times New Roman" w:hAnsi="Times New Roman"/>
          <w:sz w:val="28"/>
          <w:szCs w:val="28"/>
        </w:rPr>
        <w:t>.2017 №</w:t>
      </w:r>
      <w:r>
        <w:rPr>
          <w:rFonts w:ascii="Times New Roman" w:hAnsi="Times New Roman"/>
          <w:sz w:val="28"/>
          <w:szCs w:val="28"/>
        </w:rPr>
        <w:t xml:space="preserve">  </w:t>
      </w:r>
      <w:r w:rsidRPr="00BD6716">
        <w:rPr>
          <w:rFonts w:ascii="Times New Roman" w:hAnsi="Times New Roman"/>
          <w:sz w:val="28"/>
          <w:szCs w:val="28"/>
        </w:rPr>
        <w:t xml:space="preserve">31 "Об утверждении административного регламента предоставления муниципальной услуги по выдаче сведений из реестра муниципального имущества" следующие изменения: </w:t>
      </w:r>
    </w:p>
    <w:p w:rsidR="00A267AF" w:rsidRDefault="00A267AF" w:rsidP="00A267AF">
      <w:pPr>
        <w:pStyle w:val="42"/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преамбуле цифровое значение "30.07.2010" заменить на цифровое значение "27.07.2010".</w:t>
      </w:r>
    </w:p>
    <w:p w:rsidR="00A267AF" w:rsidRDefault="00A267AF" w:rsidP="00A267AF">
      <w:pPr>
        <w:pStyle w:val="42"/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Административный регламент</w:t>
      </w:r>
      <w:r w:rsidRPr="00AE08D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предоставления муниципальной услуги по выдаче сведений из реестра муниципального имущества:</w:t>
      </w:r>
    </w:p>
    <w:p w:rsidR="00A267AF" w:rsidRPr="00256574" w:rsidRDefault="00A267AF" w:rsidP="00A267AF">
      <w:pPr>
        <w:pStyle w:val="42"/>
        <w:numPr>
          <w:ilvl w:val="2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56574">
        <w:rPr>
          <w:rFonts w:ascii="Times New Roman" w:hAnsi="Times New Roman"/>
          <w:sz w:val="28"/>
          <w:szCs w:val="28"/>
        </w:rPr>
        <w:t xml:space="preserve"> Абзац 2 пункта 1.2. изложить в следующей редакции:</w:t>
      </w:r>
    </w:p>
    <w:p w:rsidR="00A267AF" w:rsidRPr="00256574" w:rsidRDefault="00A267AF" w:rsidP="00A267AF">
      <w:pPr>
        <w:pStyle w:val="4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56574">
        <w:rPr>
          <w:rFonts w:ascii="Times New Roman" w:hAnsi="Times New Roman"/>
          <w:sz w:val="28"/>
          <w:szCs w:val="28"/>
        </w:rPr>
        <w:t>"-любые заинтересованные лица;"</w:t>
      </w:r>
    </w:p>
    <w:p w:rsidR="00A267AF" w:rsidRDefault="00A267AF" w:rsidP="00A267AF">
      <w:pPr>
        <w:pStyle w:val="42"/>
        <w:numPr>
          <w:ilvl w:val="2"/>
          <w:numId w:val="24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пункте 2.4.1. слова "30 дней со дня обращения за муниципальной услугой" заменить на слова "10 дней со дня поступления запроса".</w:t>
      </w:r>
    </w:p>
    <w:p w:rsidR="00A267AF" w:rsidRDefault="00A267AF" w:rsidP="00A267AF">
      <w:pPr>
        <w:pStyle w:val="42"/>
        <w:numPr>
          <w:ilvl w:val="2"/>
          <w:numId w:val="24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пункте 3.4.3. слова "30 дней " заменить на слова "10 дней".</w:t>
      </w:r>
    </w:p>
    <w:p w:rsidR="00A267AF" w:rsidRDefault="00A267AF" w:rsidP="00A267AF">
      <w:pPr>
        <w:pStyle w:val="42"/>
        <w:numPr>
          <w:ilvl w:val="2"/>
          <w:numId w:val="24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пункте 3.5.3. слова "25 дней " заменить на слова "10 дней ".</w:t>
      </w:r>
    </w:p>
    <w:p w:rsidR="00A267AF" w:rsidRDefault="00A267AF" w:rsidP="00A267AF">
      <w:pPr>
        <w:pStyle w:val="42"/>
        <w:numPr>
          <w:ilvl w:val="2"/>
          <w:numId w:val="24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Абзац 3 пункта 2.8. – исключить. </w:t>
      </w:r>
    </w:p>
    <w:p w:rsidR="00A267AF" w:rsidRPr="000F36BC" w:rsidRDefault="00A267AF" w:rsidP="00A267AF">
      <w:pPr>
        <w:pStyle w:val="42"/>
        <w:numPr>
          <w:ilvl w:val="2"/>
          <w:numId w:val="24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Абзац 2 пункта 2.9. – исключить. </w:t>
      </w:r>
    </w:p>
    <w:p w:rsidR="00A267AF" w:rsidRPr="00A267AF" w:rsidRDefault="00A267AF" w:rsidP="00A267AF">
      <w:pPr>
        <w:pStyle w:val="42"/>
        <w:numPr>
          <w:ilvl w:val="0"/>
          <w:numId w:val="2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A267AF">
        <w:rPr>
          <w:rFonts w:ascii="Times New Roman" w:hAnsi="Times New Roman"/>
          <w:sz w:val="28"/>
          <w:szCs w:val="28"/>
        </w:rPr>
        <w:t xml:space="preserve">Опубликовать настоящее постановление в информационном печатном издании «Шайдуровский вестник» и разместить на официальном сайте администрации Шайдуровского  сельсовета Сузунского района Новосибирской области. </w:t>
      </w:r>
    </w:p>
    <w:p w:rsidR="00A267AF" w:rsidRDefault="00A267AF" w:rsidP="00A267AF">
      <w:pPr>
        <w:jc w:val="both"/>
        <w:rPr>
          <w:b/>
          <w:sz w:val="28"/>
          <w:szCs w:val="28"/>
        </w:rPr>
      </w:pPr>
    </w:p>
    <w:p w:rsidR="00A267AF" w:rsidRDefault="00A267AF" w:rsidP="00A267AF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Шайдуровского сельсовета</w:t>
      </w:r>
    </w:p>
    <w:p w:rsidR="00A267AF" w:rsidRPr="00A43991" w:rsidRDefault="00A267AF" w:rsidP="00A267AF">
      <w:pPr>
        <w:rPr>
          <w:bCs/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                                   Д.Г. Сизов</w:t>
      </w:r>
    </w:p>
    <w:p w:rsidR="00A267AF" w:rsidRDefault="00A267AF" w:rsidP="00306023">
      <w:pPr>
        <w:jc w:val="center"/>
        <w:rPr>
          <w:sz w:val="28"/>
          <w:szCs w:val="28"/>
        </w:rPr>
      </w:pPr>
    </w:p>
    <w:p w:rsidR="00306023" w:rsidRPr="00B00473" w:rsidRDefault="00306023" w:rsidP="00306023">
      <w:pPr>
        <w:jc w:val="center"/>
        <w:rPr>
          <w:sz w:val="28"/>
          <w:szCs w:val="28"/>
        </w:rPr>
      </w:pPr>
      <w:r w:rsidRPr="00B00473">
        <w:rPr>
          <w:sz w:val="28"/>
          <w:szCs w:val="28"/>
        </w:rPr>
        <w:t>АДМИНИСТРАЦИЯ</w:t>
      </w:r>
    </w:p>
    <w:p w:rsidR="00306023" w:rsidRPr="00B00473" w:rsidRDefault="00306023" w:rsidP="00306023">
      <w:pPr>
        <w:jc w:val="center"/>
        <w:rPr>
          <w:sz w:val="28"/>
          <w:szCs w:val="28"/>
        </w:rPr>
      </w:pPr>
      <w:r w:rsidRPr="00B00473">
        <w:rPr>
          <w:sz w:val="28"/>
          <w:szCs w:val="28"/>
        </w:rPr>
        <w:t xml:space="preserve"> ШАЙДУРОВСКОГО СЕЛЬСОВЕТА</w:t>
      </w:r>
    </w:p>
    <w:p w:rsidR="00306023" w:rsidRPr="00B00473" w:rsidRDefault="00306023" w:rsidP="00306023">
      <w:pPr>
        <w:jc w:val="center"/>
        <w:rPr>
          <w:sz w:val="28"/>
          <w:szCs w:val="28"/>
        </w:rPr>
      </w:pPr>
      <w:r w:rsidRPr="00B00473">
        <w:rPr>
          <w:sz w:val="28"/>
          <w:szCs w:val="28"/>
        </w:rPr>
        <w:t xml:space="preserve"> Сузунского района Новосибирской области</w:t>
      </w:r>
    </w:p>
    <w:p w:rsidR="00306023" w:rsidRPr="00B00473" w:rsidRDefault="00306023" w:rsidP="00306023">
      <w:pPr>
        <w:jc w:val="center"/>
        <w:rPr>
          <w:sz w:val="28"/>
          <w:szCs w:val="28"/>
        </w:rPr>
      </w:pPr>
    </w:p>
    <w:p w:rsidR="00306023" w:rsidRPr="00B00473" w:rsidRDefault="00306023" w:rsidP="00306023">
      <w:pPr>
        <w:jc w:val="center"/>
        <w:rPr>
          <w:sz w:val="28"/>
          <w:szCs w:val="28"/>
        </w:rPr>
      </w:pPr>
      <w:r w:rsidRPr="00B00473">
        <w:rPr>
          <w:sz w:val="28"/>
          <w:szCs w:val="28"/>
        </w:rPr>
        <w:t xml:space="preserve">ПОСТАНОВЛЕНИЕ </w:t>
      </w:r>
    </w:p>
    <w:p w:rsidR="00306023" w:rsidRDefault="00306023" w:rsidP="00306023">
      <w:pPr>
        <w:jc w:val="center"/>
        <w:rPr>
          <w:sz w:val="28"/>
          <w:szCs w:val="28"/>
        </w:rPr>
      </w:pPr>
      <w:r w:rsidRPr="00361D20">
        <w:rPr>
          <w:sz w:val="28"/>
          <w:szCs w:val="28"/>
        </w:rPr>
        <w:t>с. Ша</w:t>
      </w:r>
      <w:r>
        <w:rPr>
          <w:sz w:val="28"/>
          <w:szCs w:val="28"/>
        </w:rPr>
        <w:t>йдурово</w:t>
      </w:r>
    </w:p>
    <w:p w:rsidR="00306023" w:rsidRDefault="00306023" w:rsidP="00306023">
      <w:pPr>
        <w:jc w:val="center"/>
        <w:rPr>
          <w:sz w:val="28"/>
          <w:szCs w:val="28"/>
        </w:rPr>
      </w:pPr>
    </w:p>
    <w:p w:rsidR="00306023" w:rsidRDefault="00306023" w:rsidP="00306023">
      <w:pPr>
        <w:jc w:val="center"/>
        <w:rPr>
          <w:sz w:val="28"/>
          <w:szCs w:val="28"/>
        </w:rPr>
      </w:pPr>
    </w:p>
    <w:p w:rsidR="00306023" w:rsidRDefault="00306023" w:rsidP="00306023">
      <w:pPr>
        <w:rPr>
          <w:sz w:val="28"/>
          <w:szCs w:val="28"/>
        </w:rPr>
      </w:pPr>
      <w:r>
        <w:rPr>
          <w:sz w:val="28"/>
          <w:szCs w:val="28"/>
        </w:rPr>
        <w:t>От  27.07.2017                                                                                                     № 93</w:t>
      </w:r>
    </w:p>
    <w:p w:rsidR="00306023" w:rsidRDefault="00306023" w:rsidP="00306023">
      <w:pPr>
        <w:rPr>
          <w:sz w:val="28"/>
          <w:szCs w:val="28"/>
        </w:rPr>
      </w:pPr>
    </w:p>
    <w:p w:rsidR="00306023" w:rsidRDefault="00306023" w:rsidP="00306023">
      <w:pPr>
        <w:rPr>
          <w:sz w:val="28"/>
          <w:szCs w:val="28"/>
        </w:rPr>
      </w:pPr>
    </w:p>
    <w:p w:rsidR="00306023" w:rsidRDefault="00306023" w:rsidP="00306023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</w:t>
      </w:r>
    </w:p>
    <w:p w:rsidR="00306023" w:rsidRDefault="00306023" w:rsidP="00306023">
      <w:pPr>
        <w:rPr>
          <w:sz w:val="28"/>
          <w:szCs w:val="28"/>
        </w:rPr>
      </w:pPr>
      <w:r>
        <w:rPr>
          <w:sz w:val="28"/>
          <w:szCs w:val="28"/>
        </w:rPr>
        <w:t xml:space="preserve">Шайдуровского сельсовета Сузунского района </w:t>
      </w:r>
    </w:p>
    <w:p w:rsidR="00306023" w:rsidRDefault="00306023" w:rsidP="00306023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от 19.08.2016  № 96 </w:t>
      </w:r>
    </w:p>
    <w:p w:rsidR="00306023" w:rsidRDefault="00306023" w:rsidP="00306023">
      <w:pPr>
        <w:ind w:firstLine="567"/>
        <w:jc w:val="center"/>
        <w:rPr>
          <w:sz w:val="28"/>
          <w:szCs w:val="28"/>
        </w:rPr>
      </w:pPr>
    </w:p>
    <w:p w:rsidR="00306023" w:rsidRDefault="00306023" w:rsidP="00306023">
      <w:pPr>
        <w:ind w:firstLine="567"/>
        <w:jc w:val="center"/>
        <w:rPr>
          <w:sz w:val="28"/>
          <w:szCs w:val="28"/>
        </w:rPr>
      </w:pPr>
    </w:p>
    <w:p w:rsidR="00306023" w:rsidRDefault="00306023" w:rsidP="00306023">
      <w:pPr>
        <w:ind w:firstLine="567"/>
        <w:jc w:val="both"/>
        <w:rPr>
          <w:sz w:val="28"/>
          <w:szCs w:val="28"/>
        </w:rPr>
      </w:pPr>
      <w:r w:rsidRPr="002D37E6">
        <w:rPr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администрации </w:t>
      </w:r>
      <w:r>
        <w:rPr>
          <w:sz w:val="28"/>
          <w:szCs w:val="28"/>
        </w:rPr>
        <w:t xml:space="preserve">Шайдуровского  сельсовета Сузунского района Новосибирской области </w:t>
      </w:r>
    </w:p>
    <w:p w:rsidR="00306023" w:rsidRPr="002D37E6" w:rsidRDefault="00306023" w:rsidP="00306023">
      <w:pPr>
        <w:ind w:firstLine="567"/>
        <w:jc w:val="both"/>
        <w:rPr>
          <w:sz w:val="28"/>
          <w:szCs w:val="28"/>
        </w:rPr>
      </w:pPr>
    </w:p>
    <w:p w:rsidR="00306023" w:rsidRDefault="00306023" w:rsidP="00306023">
      <w:pPr>
        <w:rPr>
          <w:sz w:val="28"/>
          <w:szCs w:val="28"/>
        </w:rPr>
      </w:pPr>
      <w:r w:rsidRPr="002D37E6">
        <w:rPr>
          <w:sz w:val="28"/>
          <w:szCs w:val="28"/>
        </w:rPr>
        <w:t>ПОСТАНОВЛЯЕТ:</w:t>
      </w:r>
    </w:p>
    <w:p w:rsidR="00306023" w:rsidRDefault="00306023" w:rsidP="00306023">
      <w:pPr>
        <w:rPr>
          <w:sz w:val="28"/>
          <w:szCs w:val="28"/>
        </w:rPr>
      </w:pPr>
    </w:p>
    <w:p w:rsidR="00306023" w:rsidRDefault="00306023" w:rsidP="00306023">
      <w:pPr>
        <w:pStyle w:val="af8"/>
        <w:numPr>
          <w:ilvl w:val="0"/>
          <w:numId w:val="15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Внести в постановление администрации Шайдуровского сельсовета Сузунского района Новосибирской области от 19.08.2016 № 96 "Об утверждении административного регламента предоставления муниципальной услуги по присвоению и аннулированию адресов объектов адресации" следующие изменения:</w:t>
      </w:r>
    </w:p>
    <w:p w:rsidR="00306023" w:rsidRDefault="00306023" w:rsidP="00306023">
      <w:pPr>
        <w:pStyle w:val="af8"/>
        <w:numPr>
          <w:ilvl w:val="1"/>
          <w:numId w:val="15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преамбуле постановления слова "от 30.07.2010" заменить на слова "от 27.07.2010". </w:t>
      </w:r>
    </w:p>
    <w:p w:rsidR="00306023" w:rsidRPr="00F0629D" w:rsidRDefault="00306023" w:rsidP="00306023">
      <w:pPr>
        <w:pStyle w:val="af8"/>
        <w:numPr>
          <w:ilvl w:val="1"/>
          <w:numId w:val="15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В административный регламент предоставления муниципальной услуги по присвоению и аннулированию адресов объектов адресации внести следующие изменения:</w:t>
      </w:r>
    </w:p>
    <w:p w:rsidR="00306023" w:rsidRDefault="00306023" w:rsidP="00306023">
      <w:pPr>
        <w:pStyle w:val="af8"/>
        <w:numPr>
          <w:ilvl w:val="2"/>
          <w:numId w:val="15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Пункт 2.4.3 – исключить. </w:t>
      </w:r>
    </w:p>
    <w:p w:rsidR="00306023" w:rsidRPr="00F0629D" w:rsidRDefault="00306023" w:rsidP="00306023">
      <w:pPr>
        <w:pStyle w:val="af8"/>
        <w:numPr>
          <w:ilvl w:val="2"/>
          <w:numId w:val="15"/>
        </w:numPr>
        <w:ind w:left="0" w:firstLine="567"/>
        <w:jc w:val="both"/>
        <w:rPr>
          <w:color w:val="000000"/>
          <w:sz w:val="28"/>
          <w:szCs w:val="28"/>
        </w:rPr>
      </w:pPr>
      <w:r w:rsidRPr="00F0629D">
        <w:rPr>
          <w:color w:val="000000"/>
          <w:sz w:val="28"/>
          <w:szCs w:val="28"/>
        </w:rPr>
        <w:t>Пункт 2.4.1 дополнить абзацем следующего содержания "</w:t>
      </w:r>
      <w:r w:rsidRPr="00F0629D">
        <w:rPr>
          <w:color w:val="000000"/>
          <w:sz w:val="28"/>
          <w:szCs w:val="28"/>
          <w:shd w:val="clear" w:color="auto" w:fill="FFFFFF"/>
        </w:rPr>
        <w:t>В случае представления заявления через многофункциональный центр срок, указанный в</w:t>
      </w:r>
      <w:r w:rsidRPr="00F0629D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</w:rPr>
        <w:t>абзаце 1 настоящего пункта</w:t>
      </w:r>
      <w:r w:rsidRPr="00F0629D">
        <w:rPr>
          <w:color w:val="000000"/>
          <w:sz w:val="28"/>
          <w:szCs w:val="28"/>
          <w:shd w:val="clear" w:color="auto" w:fill="FFFFFF"/>
        </w:rPr>
        <w:t>, исчисляется со дня передачи многофункциональным центром заявления и документов</w:t>
      </w:r>
      <w:r>
        <w:rPr>
          <w:color w:val="000000"/>
          <w:sz w:val="28"/>
          <w:szCs w:val="28"/>
          <w:shd w:val="clear" w:color="auto" w:fill="FFFFFF"/>
        </w:rPr>
        <w:t xml:space="preserve"> в администрацию муниципального образования".</w:t>
      </w:r>
    </w:p>
    <w:p w:rsidR="00306023" w:rsidRPr="00B00473" w:rsidRDefault="00306023" w:rsidP="00306023">
      <w:pPr>
        <w:pStyle w:val="af8"/>
        <w:numPr>
          <w:ilvl w:val="2"/>
          <w:numId w:val="15"/>
        </w:numPr>
        <w:shd w:val="clear" w:color="auto" w:fill="FFFFFF"/>
        <w:ind w:left="0" w:firstLine="567"/>
        <w:jc w:val="both"/>
        <w:rPr>
          <w:color w:val="000000"/>
          <w:sz w:val="28"/>
          <w:szCs w:val="28"/>
        </w:rPr>
      </w:pPr>
      <w:r w:rsidRPr="00B00473">
        <w:rPr>
          <w:sz w:val="28"/>
          <w:szCs w:val="28"/>
        </w:rPr>
        <w:t>Пункт 2.4.4.  изложить в следующей редакции:</w:t>
      </w:r>
    </w:p>
    <w:p w:rsidR="00306023" w:rsidRPr="00B00473" w:rsidRDefault="00306023" w:rsidP="00306023">
      <w:pPr>
        <w:pStyle w:val="af8"/>
        <w:shd w:val="clear" w:color="auto" w:fill="FFFFFF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B00473">
        <w:rPr>
          <w:color w:val="000000"/>
          <w:sz w:val="28"/>
          <w:szCs w:val="28"/>
        </w:rPr>
        <w:t>2.4.4. Решение   о присвоении объекту адресации адреса или аннулировании его адреса, а также</w:t>
      </w:r>
      <w:r w:rsidRPr="00B00473">
        <w:rPr>
          <w:rStyle w:val="apple-converted-space"/>
          <w:color w:val="000000"/>
          <w:sz w:val="28"/>
          <w:szCs w:val="28"/>
        </w:rPr>
        <w:t> </w:t>
      </w:r>
      <w:hyperlink r:id="rId8" w:anchor="/document/70865886/entry/2000" w:history="1">
        <w:r w:rsidRPr="00B00473">
          <w:rPr>
            <w:rStyle w:val="af1"/>
            <w:color w:val="000000"/>
            <w:sz w:val="28"/>
            <w:szCs w:val="28"/>
          </w:rPr>
          <w:t>решение</w:t>
        </w:r>
      </w:hyperlink>
      <w:r w:rsidRPr="00B00473">
        <w:rPr>
          <w:rStyle w:val="apple-converted-space"/>
          <w:color w:val="000000"/>
          <w:sz w:val="28"/>
          <w:szCs w:val="28"/>
        </w:rPr>
        <w:t> </w:t>
      </w:r>
      <w:r w:rsidRPr="00B00473">
        <w:rPr>
          <w:color w:val="000000"/>
          <w:sz w:val="28"/>
          <w:szCs w:val="28"/>
        </w:rPr>
        <w:t>об отказе в таком присвоении или аннулировании адреса направляются   заявителю (представителю заявителя) одним из способов, указанным в заявлении:</w:t>
      </w:r>
    </w:p>
    <w:p w:rsidR="00306023" w:rsidRDefault="00306023" w:rsidP="00306023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C4583">
        <w:rPr>
          <w:color w:val="000000"/>
          <w:sz w:val="28"/>
          <w:szCs w:val="28"/>
        </w:rPr>
        <w:t>в форме электронного документа с использованием информационно-телекоммуникационных сетей общего пользования, в том числе</w:t>
      </w:r>
      <w:r w:rsidRPr="003C4583">
        <w:rPr>
          <w:rStyle w:val="apple-converted-space"/>
          <w:color w:val="000000"/>
          <w:sz w:val="28"/>
          <w:szCs w:val="28"/>
        </w:rPr>
        <w:t> </w:t>
      </w:r>
      <w:hyperlink r:id="rId9" w:tgtFrame="_blank" w:history="1">
        <w:r w:rsidRPr="003C4583">
          <w:rPr>
            <w:rStyle w:val="af1"/>
            <w:color w:val="000000"/>
            <w:sz w:val="28"/>
            <w:szCs w:val="28"/>
          </w:rPr>
          <w:t>единого портала</w:t>
        </w:r>
      </w:hyperlink>
      <w:r w:rsidRPr="003C4583">
        <w:rPr>
          <w:color w:val="000000"/>
          <w:sz w:val="28"/>
          <w:szCs w:val="28"/>
        </w:rPr>
        <w:t>, региональных порталов или портала адресной системы, не позднее одного рабочего дня со дня истечения срока, указанного в</w:t>
      </w:r>
      <w:r w:rsidRPr="003C4583">
        <w:rPr>
          <w:rStyle w:val="apple-converted-space"/>
          <w:color w:val="000000"/>
          <w:sz w:val="28"/>
          <w:szCs w:val="28"/>
        </w:rPr>
        <w:t> </w:t>
      </w:r>
      <w:hyperlink r:id="rId10" w:anchor="/document/70803770/entry/1037" w:history="1">
        <w:r w:rsidRPr="003C4583">
          <w:rPr>
            <w:rStyle w:val="af1"/>
            <w:color w:val="000000"/>
            <w:sz w:val="28"/>
            <w:szCs w:val="28"/>
          </w:rPr>
          <w:t>пункт</w:t>
        </w:r>
        <w:r>
          <w:rPr>
            <w:rStyle w:val="af1"/>
            <w:color w:val="000000"/>
            <w:sz w:val="28"/>
            <w:szCs w:val="28"/>
          </w:rPr>
          <w:t>е</w:t>
        </w:r>
        <w:r w:rsidRPr="003C4583">
          <w:rPr>
            <w:rStyle w:val="af1"/>
            <w:color w:val="000000"/>
            <w:sz w:val="28"/>
            <w:szCs w:val="28"/>
          </w:rPr>
          <w:t xml:space="preserve"> </w:t>
        </w:r>
      </w:hyperlink>
      <w:r>
        <w:rPr>
          <w:color w:val="000000"/>
          <w:sz w:val="28"/>
          <w:szCs w:val="28"/>
        </w:rPr>
        <w:t>2.4.1.</w:t>
      </w:r>
      <w:r w:rsidRPr="003C4583">
        <w:rPr>
          <w:color w:val="000000"/>
          <w:sz w:val="28"/>
          <w:szCs w:val="28"/>
        </w:rPr>
        <w:t>;</w:t>
      </w:r>
    </w:p>
    <w:p w:rsidR="00306023" w:rsidRDefault="00306023" w:rsidP="00306023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C4583">
        <w:rPr>
          <w:color w:val="000000"/>
          <w:sz w:val="28"/>
          <w:szCs w:val="28"/>
        </w:rPr>
        <w:lastRenderedPageBreak/>
        <w:t>в форме документа на бумажном носителе посредством выдачи заявителю (представителю заявителя) лично под расписку либо направления документа не позднее рабочего дня, следующего за 10-м рабочим днем со дня истечения установленного</w:t>
      </w:r>
      <w:r w:rsidRPr="003C4583">
        <w:rPr>
          <w:rStyle w:val="apple-converted-space"/>
          <w:color w:val="000000"/>
          <w:sz w:val="28"/>
          <w:szCs w:val="28"/>
        </w:rPr>
        <w:t> </w:t>
      </w:r>
      <w:hyperlink r:id="rId11" w:anchor="/document/70803770/entry/1037" w:history="1">
        <w:r w:rsidRPr="003C4583">
          <w:rPr>
            <w:rStyle w:val="af1"/>
            <w:color w:val="000000"/>
            <w:sz w:val="28"/>
            <w:szCs w:val="28"/>
          </w:rPr>
          <w:t>пункт</w:t>
        </w:r>
        <w:r>
          <w:rPr>
            <w:rStyle w:val="af1"/>
            <w:color w:val="000000"/>
            <w:sz w:val="28"/>
            <w:szCs w:val="28"/>
          </w:rPr>
          <w:t>ом 2.4.1</w:t>
        </w:r>
        <w:r w:rsidRPr="003C4583">
          <w:rPr>
            <w:rStyle w:val="af1"/>
            <w:color w:val="000000"/>
            <w:sz w:val="28"/>
            <w:szCs w:val="28"/>
          </w:rPr>
          <w:t xml:space="preserve"> </w:t>
        </w:r>
      </w:hyperlink>
      <w:r w:rsidRPr="003C4583">
        <w:rPr>
          <w:color w:val="000000"/>
          <w:sz w:val="28"/>
          <w:szCs w:val="28"/>
        </w:rPr>
        <w:t xml:space="preserve"> срока посредством почтового отправления по указанному в заявлении почтовому адресу.</w:t>
      </w:r>
    </w:p>
    <w:p w:rsidR="00306023" w:rsidRPr="00F0629D" w:rsidRDefault="00306023" w:rsidP="00306023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C4583">
        <w:rPr>
          <w:color w:val="000000"/>
          <w:sz w:val="28"/>
          <w:szCs w:val="28"/>
        </w:rPr>
        <w:t xml:space="preserve">При наличии в заявлении указания о выдаче решения о присвоении объекту адресации адреса или аннулировании его адреса, решения об отказе в таком присвоении или аннулировании через многофункциональный центр по месту представления заявления </w:t>
      </w:r>
      <w:r>
        <w:rPr>
          <w:color w:val="000000"/>
          <w:sz w:val="28"/>
          <w:szCs w:val="28"/>
        </w:rPr>
        <w:t xml:space="preserve">администрация муниципального образования </w:t>
      </w:r>
      <w:r w:rsidRPr="003C4583">
        <w:rPr>
          <w:color w:val="000000"/>
          <w:sz w:val="28"/>
          <w:szCs w:val="28"/>
        </w:rPr>
        <w:t xml:space="preserve"> обеспечивает передачу документа в многофункциональный центр для выдачи заявителю не позднее рабочего дня, следующего за днем истечения срока, установленного</w:t>
      </w:r>
      <w:r w:rsidRPr="003C4583">
        <w:rPr>
          <w:rStyle w:val="apple-converted-space"/>
          <w:color w:val="000000"/>
          <w:sz w:val="28"/>
          <w:szCs w:val="28"/>
        </w:rPr>
        <w:t> </w:t>
      </w:r>
      <w:hyperlink r:id="rId12" w:anchor="/document/70803770/entry/1037" w:history="1">
        <w:r>
          <w:rPr>
            <w:rStyle w:val="af1"/>
            <w:color w:val="000000"/>
            <w:sz w:val="28"/>
            <w:szCs w:val="28"/>
          </w:rPr>
          <w:t>пунктом 2.4.1.</w:t>
        </w:r>
      </w:hyperlink>
      <w:r>
        <w:rPr>
          <w:color w:val="000000"/>
          <w:sz w:val="28"/>
          <w:szCs w:val="28"/>
        </w:rPr>
        <w:t>»</w:t>
      </w:r>
    </w:p>
    <w:p w:rsidR="00306023" w:rsidRDefault="00306023" w:rsidP="00306023">
      <w:pPr>
        <w:pStyle w:val="af8"/>
        <w:numPr>
          <w:ilvl w:val="2"/>
          <w:numId w:val="15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пункте 2.3. слово "изменении" – исключить. </w:t>
      </w:r>
    </w:p>
    <w:p w:rsidR="00306023" w:rsidRDefault="00306023" w:rsidP="00306023">
      <w:pPr>
        <w:pStyle w:val="af8"/>
        <w:numPr>
          <w:ilvl w:val="2"/>
          <w:numId w:val="15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пункте 2.16.2. слово "изменение" – исключить. </w:t>
      </w:r>
    </w:p>
    <w:p w:rsidR="00306023" w:rsidRDefault="00306023" w:rsidP="00306023">
      <w:pPr>
        <w:pStyle w:val="af8"/>
        <w:numPr>
          <w:ilvl w:val="2"/>
          <w:numId w:val="15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подпункте "а" пункта 2.9. цифровое значение "1.1" заменить на цифровое значение "1.2". </w:t>
      </w:r>
    </w:p>
    <w:p w:rsidR="00306023" w:rsidRDefault="00306023" w:rsidP="00306023">
      <w:pPr>
        <w:pStyle w:val="af8"/>
        <w:numPr>
          <w:ilvl w:val="2"/>
          <w:numId w:val="15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2.12 – отменить. </w:t>
      </w:r>
    </w:p>
    <w:p w:rsidR="00306023" w:rsidRPr="007A3BB2" w:rsidRDefault="00306023" w:rsidP="00306023">
      <w:pPr>
        <w:pStyle w:val="af8"/>
        <w:numPr>
          <w:ilvl w:val="0"/>
          <w:numId w:val="15"/>
        </w:numPr>
        <w:shd w:val="clear" w:color="auto" w:fill="FFFFFF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7A3BB2">
        <w:rPr>
          <w:sz w:val="28"/>
          <w:szCs w:val="28"/>
        </w:rPr>
        <w:t xml:space="preserve">публиковать настоящее постановление в </w:t>
      </w:r>
      <w:r>
        <w:rPr>
          <w:sz w:val="28"/>
          <w:szCs w:val="28"/>
        </w:rPr>
        <w:t>информационном печатном издании «Шайдуровский вестник»</w:t>
      </w:r>
      <w:r w:rsidRPr="007A3BB2">
        <w:rPr>
          <w:sz w:val="28"/>
          <w:szCs w:val="28"/>
        </w:rPr>
        <w:t xml:space="preserve"> и разместить на официальном сайте </w:t>
      </w:r>
      <w:r>
        <w:rPr>
          <w:sz w:val="28"/>
          <w:szCs w:val="28"/>
        </w:rPr>
        <w:t xml:space="preserve">администрации Шайдуровского сельсовета Сузунского района Новосибирской области. </w:t>
      </w:r>
    </w:p>
    <w:p w:rsidR="00306023" w:rsidRDefault="00306023" w:rsidP="00306023">
      <w:pPr>
        <w:pStyle w:val="af8"/>
        <w:shd w:val="clear" w:color="auto" w:fill="FFFFFF"/>
        <w:ind w:left="567"/>
        <w:jc w:val="both"/>
        <w:rPr>
          <w:sz w:val="28"/>
          <w:szCs w:val="28"/>
        </w:rPr>
      </w:pPr>
    </w:p>
    <w:p w:rsidR="00306023" w:rsidRDefault="00306023" w:rsidP="00306023">
      <w:pPr>
        <w:pStyle w:val="af8"/>
        <w:shd w:val="clear" w:color="auto" w:fill="FFFFFF"/>
        <w:ind w:left="567"/>
        <w:jc w:val="both"/>
        <w:rPr>
          <w:sz w:val="28"/>
          <w:szCs w:val="28"/>
        </w:rPr>
      </w:pPr>
    </w:p>
    <w:p w:rsidR="00306023" w:rsidRDefault="00306023" w:rsidP="00306023">
      <w:pPr>
        <w:shd w:val="clear" w:color="auto" w:fill="FFFFFF"/>
        <w:jc w:val="both"/>
        <w:rPr>
          <w:sz w:val="28"/>
          <w:szCs w:val="28"/>
        </w:rPr>
      </w:pPr>
      <w:r w:rsidRPr="007A3BB2">
        <w:rPr>
          <w:sz w:val="28"/>
          <w:szCs w:val="28"/>
        </w:rPr>
        <w:t>Глава</w:t>
      </w:r>
      <w:r>
        <w:rPr>
          <w:sz w:val="28"/>
          <w:szCs w:val="28"/>
        </w:rPr>
        <w:t xml:space="preserve"> Шайдуровского сельсовета </w:t>
      </w:r>
    </w:p>
    <w:p w:rsidR="00306023" w:rsidRPr="007A3BB2" w:rsidRDefault="00306023" w:rsidP="00306023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Сузунского района Новосибирской области                            Д.Г. Сизов </w:t>
      </w:r>
      <w:bookmarkStart w:id="0" w:name="_GoBack"/>
      <w:bookmarkEnd w:id="0"/>
      <w:r w:rsidRPr="007A3BB2">
        <w:rPr>
          <w:sz w:val="28"/>
          <w:szCs w:val="28"/>
        </w:rPr>
        <w:t xml:space="preserve"> </w:t>
      </w:r>
    </w:p>
    <w:p w:rsidR="00306023" w:rsidRPr="00361D20" w:rsidRDefault="00306023" w:rsidP="00306023">
      <w:pPr>
        <w:ind w:firstLine="567"/>
        <w:jc w:val="center"/>
        <w:rPr>
          <w:sz w:val="28"/>
          <w:szCs w:val="28"/>
        </w:rPr>
      </w:pPr>
    </w:p>
    <w:p w:rsidR="00DA3D9F" w:rsidRDefault="00DA3D9F" w:rsidP="00E32AEB">
      <w:pPr>
        <w:spacing w:line="0" w:lineRule="atLeast"/>
        <w:jc w:val="center"/>
        <w:rPr>
          <w:sz w:val="28"/>
          <w:szCs w:val="28"/>
        </w:rPr>
      </w:pPr>
    </w:p>
    <w:p w:rsidR="00DA3D9F" w:rsidRDefault="00DA3D9F" w:rsidP="00E32AEB">
      <w:pPr>
        <w:spacing w:line="0" w:lineRule="atLeast"/>
        <w:jc w:val="center"/>
        <w:rPr>
          <w:sz w:val="28"/>
          <w:szCs w:val="28"/>
        </w:rPr>
      </w:pPr>
    </w:p>
    <w:p w:rsidR="00DA3D9F" w:rsidRDefault="00DA3D9F" w:rsidP="00E32AEB">
      <w:pPr>
        <w:spacing w:line="0" w:lineRule="atLeast"/>
        <w:jc w:val="center"/>
        <w:rPr>
          <w:sz w:val="28"/>
          <w:szCs w:val="28"/>
        </w:rPr>
      </w:pPr>
    </w:p>
    <w:p w:rsidR="00DA3D9F" w:rsidRDefault="00DA3D9F" w:rsidP="00E32AEB">
      <w:pPr>
        <w:spacing w:line="0" w:lineRule="atLeast"/>
        <w:jc w:val="center"/>
        <w:rPr>
          <w:sz w:val="28"/>
          <w:szCs w:val="28"/>
        </w:rPr>
      </w:pPr>
    </w:p>
    <w:p w:rsidR="00DA3D9F" w:rsidRDefault="00DA3D9F" w:rsidP="00E32AEB">
      <w:pPr>
        <w:spacing w:line="0" w:lineRule="atLeast"/>
        <w:jc w:val="center"/>
        <w:rPr>
          <w:sz w:val="28"/>
          <w:szCs w:val="28"/>
        </w:rPr>
      </w:pPr>
    </w:p>
    <w:p w:rsidR="00DA3D9F" w:rsidRDefault="00DA3D9F" w:rsidP="00E32AEB">
      <w:pPr>
        <w:spacing w:line="0" w:lineRule="atLeast"/>
        <w:jc w:val="center"/>
        <w:rPr>
          <w:sz w:val="28"/>
          <w:szCs w:val="28"/>
        </w:rPr>
      </w:pPr>
    </w:p>
    <w:p w:rsidR="00DA3D9F" w:rsidRDefault="00DA3D9F" w:rsidP="00E32AEB">
      <w:pPr>
        <w:spacing w:line="0" w:lineRule="atLeast"/>
        <w:jc w:val="center"/>
        <w:rPr>
          <w:sz w:val="28"/>
          <w:szCs w:val="28"/>
        </w:rPr>
      </w:pPr>
    </w:p>
    <w:p w:rsidR="00DA3D9F" w:rsidRDefault="00DA3D9F" w:rsidP="00E32AEB">
      <w:pPr>
        <w:spacing w:line="0" w:lineRule="atLeast"/>
        <w:jc w:val="center"/>
        <w:rPr>
          <w:sz w:val="28"/>
          <w:szCs w:val="28"/>
        </w:rPr>
      </w:pPr>
    </w:p>
    <w:p w:rsidR="00DA3D9F" w:rsidRDefault="00DA3D9F" w:rsidP="00E32AEB">
      <w:pPr>
        <w:spacing w:line="0" w:lineRule="atLeast"/>
        <w:jc w:val="center"/>
        <w:rPr>
          <w:sz w:val="28"/>
          <w:szCs w:val="28"/>
        </w:rPr>
      </w:pPr>
    </w:p>
    <w:p w:rsidR="00DA3D9F" w:rsidRDefault="00DA3D9F" w:rsidP="00E32AEB">
      <w:pPr>
        <w:spacing w:line="0" w:lineRule="atLeast"/>
        <w:jc w:val="center"/>
        <w:rPr>
          <w:sz w:val="28"/>
          <w:szCs w:val="28"/>
        </w:rPr>
      </w:pPr>
    </w:p>
    <w:p w:rsidR="00DA3D9F" w:rsidRDefault="00DA3D9F" w:rsidP="00E32AEB">
      <w:pPr>
        <w:spacing w:line="0" w:lineRule="atLeast"/>
        <w:jc w:val="center"/>
        <w:rPr>
          <w:sz w:val="28"/>
          <w:szCs w:val="28"/>
        </w:rPr>
      </w:pPr>
    </w:p>
    <w:p w:rsidR="00DA3D9F" w:rsidRDefault="00DA3D9F" w:rsidP="00E32AEB">
      <w:pPr>
        <w:spacing w:line="0" w:lineRule="atLeast"/>
        <w:jc w:val="center"/>
        <w:rPr>
          <w:sz w:val="28"/>
          <w:szCs w:val="28"/>
        </w:rPr>
      </w:pPr>
    </w:p>
    <w:p w:rsidR="00DA3D9F" w:rsidRDefault="00DA3D9F" w:rsidP="00E32AEB">
      <w:pPr>
        <w:spacing w:line="0" w:lineRule="atLeast"/>
        <w:jc w:val="center"/>
        <w:rPr>
          <w:sz w:val="28"/>
          <w:szCs w:val="28"/>
        </w:rPr>
      </w:pPr>
    </w:p>
    <w:p w:rsidR="00DA3D9F" w:rsidRDefault="00DA3D9F" w:rsidP="00E32AEB">
      <w:pPr>
        <w:spacing w:line="0" w:lineRule="atLeast"/>
        <w:jc w:val="center"/>
        <w:rPr>
          <w:sz w:val="28"/>
          <w:szCs w:val="28"/>
        </w:rPr>
      </w:pPr>
    </w:p>
    <w:p w:rsidR="00DA3D9F" w:rsidRDefault="00DA3D9F" w:rsidP="00E32AEB">
      <w:pPr>
        <w:spacing w:line="0" w:lineRule="atLeast"/>
        <w:jc w:val="center"/>
        <w:rPr>
          <w:sz w:val="28"/>
          <w:szCs w:val="28"/>
        </w:rPr>
      </w:pPr>
    </w:p>
    <w:p w:rsidR="00DA3D9F" w:rsidRDefault="00DA3D9F" w:rsidP="00E32AEB">
      <w:pPr>
        <w:spacing w:line="0" w:lineRule="atLeast"/>
        <w:jc w:val="center"/>
        <w:rPr>
          <w:sz w:val="28"/>
          <w:szCs w:val="28"/>
        </w:rPr>
      </w:pPr>
    </w:p>
    <w:p w:rsidR="00DA3D9F" w:rsidRDefault="00DA3D9F" w:rsidP="00E32AEB">
      <w:pPr>
        <w:spacing w:line="0" w:lineRule="atLeast"/>
        <w:jc w:val="center"/>
        <w:rPr>
          <w:sz w:val="28"/>
          <w:szCs w:val="28"/>
        </w:rPr>
      </w:pPr>
    </w:p>
    <w:p w:rsidR="00DA3D9F" w:rsidRDefault="00DA3D9F" w:rsidP="00E32AEB">
      <w:pPr>
        <w:spacing w:line="0" w:lineRule="atLeast"/>
        <w:jc w:val="center"/>
        <w:rPr>
          <w:sz w:val="28"/>
          <w:szCs w:val="28"/>
        </w:rPr>
      </w:pPr>
    </w:p>
    <w:p w:rsidR="00DA3D9F" w:rsidRDefault="00DA3D9F" w:rsidP="00E32AEB">
      <w:pPr>
        <w:spacing w:line="0" w:lineRule="atLeast"/>
        <w:jc w:val="center"/>
        <w:rPr>
          <w:sz w:val="28"/>
          <w:szCs w:val="28"/>
        </w:rPr>
      </w:pPr>
    </w:p>
    <w:p w:rsidR="00DA3D9F" w:rsidRDefault="00DA3D9F" w:rsidP="00E32AEB">
      <w:pPr>
        <w:spacing w:line="0" w:lineRule="atLeast"/>
        <w:jc w:val="center"/>
        <w:rPr>
          <w:sz w:val="28"/>
          <w:szCs w:val="28"/>
        </w:rPr>
      </w:pPr>
    </w:p>
    <w:p w:rsidR="00DA3D9F" w:rsidRDefault="00DA3D9F" w:rsidP="00DA3D9F">
      <w:pPr>
        <w:jc w:val="right"/>
        <w:rPr>
          <w:sz w:val="28"/>
          <w:szCs w:val="28"/>
        </w:rPr>
      </w:pPr>
    </w:p>
    <w:p w:rsidR="00DA3D9F" w:rsidRDefault="00DA3D9F" w:rsidP="00DA3D9F">
      <w:pPr>
        <w:jc w:val="right"/>
        <w:rPr>
          <w:sz w:val="28"/>
          <w:szCs w:val="28"/>
        </w:rPr>
      </w:pPr>
    </w:p>
    <w:p w:rsidR="00DA3D9F" w:rsidRDefault="00DA3D9F" w:rsidP="00DA3D9F">
      <w:pPr>
        <w:jc w:val="right"/>
        <w:rPr>
          <w:sz w:val="28"/>
          <w:szCs w:val="28"/>
        </w:rPr>
      </w:pPr>
    </w:p>
    <w:p w:rsidR="00A267AF" w:rsidRPr="00977B1D" w:rsidRDefault="00A267AF" w:rsidP="00A267AF">
      <w:pPr>
        <w:jc w:val="center"/>
        <w:rPr>
          <w:sz w:val="28"/>
          <w:szCs w:val="28"/>
        </w:rPr>
      </w:pPr>
      <w:r w:rsidRPr="00977B1D">
        <w:rPr>
          <w:sz w:val="28"/>
          <w:szCs w:val="28"/>
        </w:rPr>
        <w:t xml:space="preserve">АДМИНИСТРАЦИЯ </w:t>
      </w:r>
    </w:p>
    <w:p w:rsidR="00A267AF" w:rsidRPr="00977B1D" w:rsidRDefault="00A267AF" w:rsidP="00A267AF">
      <w:pPr>
        <w:jc w:val="center"/>
        <w:rPr>
          <w:sz w:val="28"/>
          <w:szCs w:val="28"/>
        </w:rPr>
      </w:pPr>
      <w:r w:rsidRPr="00977B1D">
        <w:rPr>
          <w:sz w:val="28"/>
          <w:szCs w:val="28"/>
        </w:rPr>
        <w:t>ШАЙДУРОВСКОГО СЕЛЬСОВЕТА</w:t>
      </w:r>
    </w:p>
    <w:p w:rsidR="00A267AF" w:rsidRPr="00977B1D" w:rsidRDefault="00A267AF" w:rsidP="00A267AF">
      <w:pPr>
        <w:jc w:val="center"/>
        <w:rPr>
          <w:sz w:val="28"/>
          <w:szCs w:val="28"/>
        </w:rPr>
      </w:pPr>
      <w:r w:rsidRPr="00977B1D">
        <w:rPr>
          <w:sz w:val="28"/>
          <w:szCs w:val="28"/>
        </w:rPr>
        <w:t xml:space="preserve"> Сузунского района Новосибирской области</w:t>
      </w:r>
    </w:p>
    <w:p w:rsidR="00A267AF" w:rsidRPr="00977B1D" w:rsidRDefault="00A267AF" w:rsidP="00A267AF">
      <w:pPr>
        <w:jc w:val="center"/>
        <w:rPr>
          <w:sz w:val="28"/>
          <w:szCs w:val="28"/>
        </w:rPr>
      </w:pPr>
    </w:p>
    <w:p w:rsidR="00A267AF" w:rsidRPr="00977B1D" w:rsidRDefault="00A267AF" w:rsidP="00A267AF">
      <w:pPr>
        <w:jc w:val="center"/>
        <w:rPr>
          <w:sz w:val="28"/>
          <w:szCs w:val="28"/>
        </w:rPr>
      </w:pPr>
    </w:p>
    <w:p w:rsidR="00A267AF" w:rsidRPr="00977B1D" w:rsidRDefault="00A267AF" w:rsidP="00A267AF">
      <w:pPr>
        <w:jc w:val="center"/>
        <w:rPr>
          <w:sz w:val="28"/>
          <w:szCs w:val="28"/>
        </w:rPr>
      </w:pPr>
      <w:r w:rsidRPr="00977B1D">
        <w:rPr>
          <w:sz w:val="28"/>
          <w:szCs w:val="28"/>
        </w:rPr>
        <w:t>П О С Т А Н О В Л Е Н И Е</w:t>
      </w:r>
    </w:p>
    <w:p w:rsidR="00A267AF" w:rsidRDefault="00A267AF" w:rsidP="00A267AF">
      <w:pPr>
        <w:jc w:val="center"/>
        <w:rPr>
          <w:sz w:val="28"/>
          <w:szCs w:val="28"/>
        </w:rPr>
      </w:pPr>
      <w:r>
        <w:rPr>
          <w:sz w:val="28"/>
          <w:szCs w:val="28"/>
        </w:rPr>
        <w:t>с.Шайдурово</w:t>
      </w:r>
    </w:p>
    <w:p w:rsidR="00A267AF" w:rsidRDefault="00A267AF" w:rsidP="00A267AF">
      <w:pPr>
        <w:jc w:val="center"/>
        <w:rPr>
          <w:sz w:val="28"/>
          <w:szCs w:val="28"/>
        </w:rPr>
      </w:pPr>
    </w:p>
    <w:p w:rsidR="00A267AF" w:rsidRDefault="00A267AF" w:rsidP="00A267AF">
      <w:pPr>
        <w:jc w:val="center"/>
        <w:rPr>
          <w:sz w:val="28"/>
          <w:szCs w:val="28"/>
        </w:rPr>
      </w:pPr>
    </w:p>
    <w:p w:rsidR="00A267AF" w:rsidRDefault="00A267AF" w:rsidP="00A267AF">
      <w:pPr>
        <w:jc w:val="both"/>
        <w:rPr>
          <w:sz w:val="28"/>
          <w:szCs w:val="28"/>
        </w:rPr>
      </w:pPr>
      <w:r>
        <w:rPr>
          <w:sz w:val="28"/>
          <w:szCs w:val="28"/>
        </w:rPr>
        <w:t>От 27.07.2017                                                                                                №  94</w:t>
      </w:r>
    </w:p>
    <w:p w:rsidR="00A267AF" w:rsidRDefault="00A267AF" w:rsidP="00A267AF">
      <w:pPr>
        <w:rPr>
          <w:sz w:val="28"/>
          <w:szCs w:val="28"/>
        </w:rPr>
      </w:pPr>
    </w:p>
    <w:p w:rsidR="00A267AF" w:rsidRDefault="00A267AF" w:rsidP="00A267AF">
      <w:pPr>
        <w:rPr>
          <w:bCs/>
          <w:sz w:val="28"/>
          <w:szCs w:val="28"/>
        </w:rPr>
      </w:pPr>
    </w:p>
    <w:p w:rsidR="00A267AF" w:rsidRDefault="00A267AF" w:rsidP="00A267AF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</w:t>
      </w:r>
    </w:p>
    <w:p w:rsidR="00A267AF" w:rsidRDefault="00A267AF" w:rsidP="00A267AF">
      <w:pPr>
        <w:rPr>
          <w:sz w:val="28"/>
          <w:szCs w:val="28"/>
        </w:rPr>
      </w:pPr>
      <w:r>
        <w:rPr>
          <w:sz w:val="28"/>
          <w:szCs w:val="28"/>
        </w:rPr>
        <w:t xml:space="preserve"> Шайдуровского сельсовета Сузунского района</w:t>
      </w:r>
    </w:p>
    <w:p w:rsidR="00A267AF" w:rsidRDefault="00A267AF" w:rsidP="00A267AF">
      <w:pPr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 от 30.09.2016 № 116 </w:t>
      </w:r>
    </w:p>
    <w:p w:rsidR="00A267AF" w:rsidRDefault="00A267AF" w:rsidP="00A267AF">
      <w:pPr>
        <w:ind w:firstLine="567"/>
        <w:jc w:val="both"/>
        <w:rPr>
          <w:sz w:val="28"/>
          <w:szCs w:val="28"/>
        </w:rPr>
      </w:pPr>
    </w:p>
    <w:p w:rsidR="00A267AF" w:rsidRDefault="00A267AF" w:rsidP="00A267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№131-ФЗ "Об общих принципах организации местного самоуправления в Российской Федерации", администрация Шайдуровского сельсовета Сузунского района Новосибирской области </w:t>
      </w:r>
    </w:p>
    <w:p w:rsidR="00A267AF" w:rsidRDefault="00A267AF" w:rsidP="00A267AF">
      <w:pPr>
        <w:ind w:firstLine="708"/>
        <w:jc w:val="both"/>
        <w:rPr>
          <w:sz w:val="28"/>
          <w:szCs w:val="28"/>
        </w:rPr>
      </w:pPr>
    </w:p>
    <w:p w:rsidR="00A267AF" w:rsidRPr="0084177A" w:rsidRDefault="00A267AF" w:rsidP="00A267AF">
      <w:pPr>
        <w:jc w:val="both"/>
        <w:rPr>
          <w:sz w:val="28"/>
          <w:szCs w:val="28"/>
        </w:rPr>
      </w:pPr>
      <w:r w:rsidRPr="0084177A">
        <w:rPr>
          <w:sz w:val="28"/>
          <w:szCs w:val="28"/>
        </w:rPr>
        <w:t>ПОСТАНОВЛЯЕТ:</w:t>
      </w:r>
    </w:p>
    <w:p w:rsidR="00A267AF" w:rsidRDefault="00A267AF" w:rsidP="00A267AF">
      <w:pPr>
        <w:jc w:val="both"/>
        <w:rPr>
          <w:sz w:val="28"/>
          <w:szCs w:val="28"/>
        </w:rPr>
      </w:pPr>
    </w:p>
    <w:p w:rsidR="00A267AF" w:rsidRPr="005677C5" w:rsidRDefault="00A267AF" w:rsidP="00A267AF">
      <w:pPr>
        <w:pStyle w:val="42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77C5">
        <w:rPr>
          <w:rFonts w:ascii="Times New Roman" w:hAnsi="Times New Roman"/>
          <w:sz w:val="28"/>
          <w:szCs w:val="28"/>
        </w:rPr>
        <w:t>Внести в постановление администрации Ша</w:t>
      </w:r>
      <w:r>
        <w:rPr>
          <w:rFonts w:ascii="Times New Roman" w:hAnsi="Times New Roman"/>
          <w:sz w:val="28"/>
          <w:szCs w:val="28"/>
        </w:rPr>
        <w:t>йдуровс</w:t>
      </w:r>
      <w:r w:rsidRPr="005677C5">
        <w:rPr>
          <w:rFonts w:ascii="Times New Roman" w:hAnsi="Times New Roman"/>
          <w:sz w:val="28"/>
          <w:szCs w:val="28"/>
        </w:rPr>
        <w:t xml:space="preserve">кого сельсовета Сузунского района Новосибирской области от </w:t>
      </w:r>
      <w:r>
        <w:rPr>
          <w:rFonts w:ascii="Times New Roman" w:hAnsi="Times New Roman"/>
          <w:sz w:val="28"/>
          <w:szCs w:val="28"/>
        </w:rPr>
        <w:t>30</w:t>
      </w:r>
      <w:r w:rsidRPr="005677C5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9</w:t>
      </w:r>
      <w:r w:rsidRPr="005677C5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6</w:t>
      </w:r>
      <w:r w:rsidRPr="005677C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77C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16</w:t>
      </w:r>
      <w:r w:rsidRPr="005677C5">
        <w:rPr>
          <w:rFonts w:ascii="Times New Roman" w:hAnsi="Times New Roman"/>
          <w:sz w:val="28"/>
          <w:szCs w:val="28"/>
        </w:rPr>
        <w:t xml:space="preserve"> "Об утверждении административного регламента предоставления муниципальной услуги по предоставлению информации о порядке предоставления жилищно – коммунальных услуг населению" следующие изменения: </w:t>
      </w:r>
    </w:p>
    <w:p w:rsidR="00A267AF" w:rsidRPr="005677C5" w:rsidRDefault="00A267AF" w:rsidP="00A267AF">
      <w:pPr>
        <w:pStyle w:val="42"/>
        <w:numPr>
          <w:ilvl w:val="1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преамбуле постановления цифровое значение "30.07.2010" заменить на цифровое значение "27.07.2010".</w:t>
      </w:r>
    </w:p>
    <w:p w:rsidR="00A267AF" w:rsidRDefault="00A267AF" w:rsidP="00A267AF">
      <w:pPr>
        <w:pStyle w:val="4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9B131F">
        <w:rPr>
          <w:rFonts w:ascii="Times New Roman" w:hAnsi="Times New Roman"/>
          <w:sz w:val="28"/>
          <w:szCs w:val="28"/>
        </w:rPr>
        <w:t xml:space="preserve">Опубликовать настоящее постановление в </w:t>
      </w:r>
      <w:r>
        <w:rPr>
          <w:rFonts w:ascii="Times New Roman" w:hAnsi="Times New Roman"/>
          <w:sz w:val="28"/>
          <w:szCs w:val="28"/>
        </w:rPr>
        <w:t>печатном издании «Шайдуровский вестник»</w:t>
      </w:r>
      <w:r w:rsidRPr="009B131F"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</w:t>
      </w:r>
      <w:r>
        <w:rPr>
          <w:rFonts w:ascii="Times New Roman" w:hAnsi="Times New Roman"/>
          <w:sz w:val="28"/>
          <w:szCs w:val="28"/>
        </w:rPr>
        <w:t xml:space="preserve">Шайдуровского сельсовета Сузунского района Новосибирской области. </w:t>
      </w:r>
    </w:p>
    <w:p w:rsidR="00A267AF" w:rsidRDefault="00A267AF" w:rsidP="00A267AF">
      <w:pPr>
        <w:jc w:val="both"/>
        <w:rPr>
          <w:sz w:val="28"/>
          <w:szCs w:val="28"/>
        </w:rPr>
      </w:pPr>
    </w:p>
    <w:p w:rsidR="00A267AF" w:rsidRDefault="00A267AF" w:rsidP="00A267AF">
      <w:pPr>
        <w:jc w:val="both"/>
        <w:rPr>
          <w:sz w:val="28"/>
          <w:szCs w:val="28"/>
        </w:rPr>
      </w:pPr>
    </w:p>
    <w:p w:rsidR="00A267AF" w:rsidRDefault="00A267AF" w:rsidP="00A267AF">
      <w:pPr>
        <w:jc w:val="both"/>
        <w:rPr>
          <w:sz w:val="28"/>
          <w:szCs w:val="28"/>
        </w:rPr>
      </w:pPr>
    </w:p>
    <w:p w:rsidR="00A267AF" w:rsidRDefault="00A267AF" w:rsidP="00A267AF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Шайдуровского сельсовета</w:t>
      </w:r>
    </w:p>
    <w:p w:rsidR="00A267AF" w:rsidRPr="00A43991" w:rsidRDefault="00A267AF" w:rsidP="00A267AF">
      <w:pPr>
        <w:rPr>
          <w:bCs/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                                           Д.Г. Сизов</w:t>
      </w:r>
    </w:p>
    <w:p w:rsidR="00DA3D9F" w:rsidRDefault="00DA3D9F" w:rsidP="00DA3D9F">
      <w:pPr>
        <w:jc w:val="right"/>
        <w:rPr>
          <w:sz w:val="28"/>
          <w:szCs w:val="28"/>
        </w:rPr>
      </w:pPr>
    </w:p>
    <w:p w:rsidR="00DA3D9F" w:rsidRDefault="00DA3D9F" w:rsidP="00DA3D9F">
      <w:pPr>
        <w:jc w:val="right"/>
        <w:rPr>
          <w:sz w:val="28"/>
          <w:szCs w:val="28"/>
        </w:rPr>
      </w:pPr>
    </w:p>
    <w:p w:rsidR="00DA3D9F" w:rsidRDefault="00DA3D9F" w:rsidP="00DA3D9F">
      <w:pPr>
        <w:jc w:val="right"/>
        <w:rPr>
          <w:sz w:val="28"/>
          <w:szCs w:val="28"/>
        </w:rPr>
      </w:pPr>
    </w:p>
    <w:p w:rsidR="00DA3D9F" w:rsidRDefault="00DA3D9F" w:rsidP="00DA3D9F">
      <w:pPr>
        <w:jc w:val="right"/>
        <w:rPr>
          <w:sz w:val="28"/>
          <w:szCs w:val="28"/>
        </w:rPr>
      </w:pPr>
    </w:p>
    <w:p w:rsidR="00DA3D9F" w:rsidRDefault="00DA3D9F" w:rsidP="00DA3D9F">
      <w:pPr>
        <w:jc w:val="right"/>
        <w:rPr>
          <w:sz w:val="28"/>
          <w:szCs w:val="28"/>
        </w:rPr>
      </w:pPr>
    </w:p>
    <w:p w:rsidR="00DA3D9F" w:rsidRDefault="00DA3D9F" w:rsidP="00DA3D9F">
      <w:pPr>
        <w:jc w:val="right"/>
        <w:rPr>
          <w:sz w:val="28"/>
          <w:szCs w:val="28"/>
        </w:rPr>
      </w:pPr>
    </w:p>
    <w:p w:rsidR="00DA3D9F" w:rsidRDefault="00DA3D9F" w:rsidP="00DA3D9F">
      <w:pPr>
        <w:jc w:val="right"/>
        <w:rPr>
          <w:sz w:val="28"/>
          <w:szCs w:val="28"/>
        </w:rPr>
      </w:pPr>
    </w:p>
    <w:p w:rsidR="00DA3D9F" w:rsidRDefault="00DA3D9F" w:rsidP="00DA3D9F">
      <w:pPr>
        <w:jc w:val="right"/>
        <w:rPr>
          <w:sz w:val="28"/>
          <w:szCs w:val="28"/>
        </w:rPr>
      </w:pPr>
    </w:p>
    <w:p w:rsidR="00DA3D9F" w:rsidRDefault="00DA3D9F" w:rsidP="00DA3D9F">
      <w:pPr>
        <w:jc w:val="right"/>
        <w:rPr>
          <w:sz w:val="28"/>
          <w:szCs w:val="28"/>
        </w:rPr>
      </w:pPr>
    </w:p>
    <w:p w:rsidR="00A267AF" w:rsidRPr="00CB6C3C" w:rsidRDefault="00A267AF" w:rsidP="00A267AF">
      <w:pPr>
        <w:jc w:val="center"/>
        <w:rPr>
          <w:sz w:val="28"/>
          <w:szCs w:val="28"/>
        </w:rPr>
      </w:pPr>
      <w:r w:rsidRPr="00CB6C3C">
        <w:rPr>
          <w:sz w:val="28"/>
          <w:szCs w:val="28"/>
        </w:rPr>
        <w:t xml:space="preserve">АДМИНИСТРАЦИЯ </w:t>
      </w:r>
    </w:p>
    <w:p w:rsidR="00A267AF" w:rsidRPr="00CB6C3C" w:rsidRDefault="00A267AF" w:rsidP="00A267AF">
      <w:pPr>
        <w:jc w:val="center"/>
        <w:rPr>
          <w:sz w:val="28"/>
          <w:szCs w:val="28"/>
        </w:rPr>
      </w:pPr>
      <w:r w:rsidRPr="00CB6C3C">
        <w:rPr>
          <w:sz w:val="28"/>
          <w:szCs w:val="28"/>
        </w:rPr>
        <w:t>ШАЙДУРОВСКОГО СЕЛЬСОВЕТА</w:t>
      </w:r>
    </w:p>
    <w:p w:rsidR="00A267AF" w:rsidRPr="00CB6C3C" w:rsidRDefault="00A267AF" w:rsidP="00A267AF">
      <w:pPr>
        <w:jc w:val="center"/>
        <w:rPr>
          <w:sz w:val="28"/>
          <w:szCs w:val="28"/>
        </w:rPr>
      </w:pPr>
      <w:r w:rsidRPr="00CB6C3C">
        <w:rPr>
          <w:sz w:val="28"/>
          <w:szCs w:val="28"/>
        </w:rPr>
        <w:t xml:space="preserve"> Сузунского района Новосибирской области</w:t>
      </w:r>
    </w:p>
    <w:p w:rsidR="00A267AF" w:rsidRPr="00CB6C3C" w:rsidRDefault="00A267AF" w:rsidP="00A267AF">
      <w:pPr>
        <w:jc w:val="center"/>
        <w:rPr>
          <w:sz w:val="28"/>
          <w:szCs w:val="28"/>
        </w:rPr>
      </w:pPr>
    </w:p>
    <w:p w:rsidR="00A267AF" w:rsidRPr="00CB6C3C" w:rsidRDefault="00A267AF" w:rsidP="00A267AF">
      <w:pPr>
        <w:jc w:val="center"/>
        <w:rPr>
          <w:sz w:val="28"/>
          <w:szCs w:val="28"/>
        </w:rPr>
      </w:pPr>
    </w:p>
    <w:p w:rsidR="00A267AF" w:rsidRPr="00CB6C3C" w:rsidRDefault="00A267AF" w:rsidP="00A267AF">
      <w:pPr>
        <w:jc w:val="center"/>
        <w:rPr>
          <w:sz w:val="28"/>
          <w:szCs w:val="28"/>
        </w:rPr>
      </w:pPr>
      <w:r w:rsidRPr="00CB6C3C">
        <w:rPr>
          <w:sz w:val="28"/>
          <w:szCs w:val="28"/>
        </w:rPr>
        <w:t>П О С Т А Н О В Л Е Н И Е</w:t>
      </w:r>
    </w:p>
    <w:p w:rsidR="00A267AF" w:rsidRDefault="00A267AF" w:rsidP="00A267AF">
      <w:pPr>
        <w:jc w:val="center"/>
        <w:rPr>
          <w:sz w:val="28"/>
          <w:szCs w:val="28"/>
        </w:rPr>
      </w:pPr>
      <w:r>
        <w:rPr>
          <w:sz w:val="28"/>
          <w:szCs w:val="28"/>
        </w:rPr>
        <w:t>с.Шайдурово</w:t>
      </w:r>
    </w:p>
    <w:p w:rsidR="00A267AF" w:rsidRDefault="00A267AF" w:rsidP="00A267AF">
      <w:pPr>
        <w:jc w:val="center"/>
        <w:rPr>
          <w:sz w:val="28"/>
          <w:szCs w:val="28"/>
        </w:rPr>
      </w:pPr>
    </w:p>
    <w:p w:rsidR="00A267AF" w:rsidRDefault="00A267AF" w:rsidP="00A267AF">
      <w:pPr>
        <w:jc w:val="center"/>
        <w:rPr>
          <w:sz w:val="28"/>
          <w:szCs w:val="28"/>
        </w:rPr>
      </w:pPr>
    </w:p>
    <w:p w:rsidR="00A267AF" w:rsidRDefault="00A267AF" w:rsidP="00A267AF">
      <w:pPr>
        <w:jc w:val="both"/>
        <w:rPr>
          <w:sz w:val="28"/>
          <w:szCs w:val="28"/>
        </w:rPr>
      </w:pPr>
      <w:r>
        <w:rPr>
          <w:sz w:val="28"/>
          <w:szCs w:val="28"/>
        </w:rPr>
        <w:t>От 27.07.2017                                                                                                      № 95</w:t>
      </w:r>
    </w:p>
    <w:p w:rsidR="00A267AF" w:rsidRDefault="00A267AF" w:rsidP="00A267AF">
      <w:pPr>
        <w:rPr>
          <w:sz w:val="28"/>
          <w:szCs w:val="28"/>
        </w:rPr>
      </w:pPr>
    </w:p>
    <w:p w:rsidR="00A267AF" w:rsidRDefault="00A267AF" w:rsidP="00A267AF">
      <w:pPr>
        <w:rPr>
          <w:bCs/>
          <w:sz w:val="28"/>
          <w:szCs w:val="28"/>
        </w:rPr>
      </w:pPr>
    </w:p>
    <w:p w:rsidR="00A267AF" w:rsidRDefault="00A267AF" w:rsidP="00A267AF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</w:t>
      </w:r>
    </w:p>
    <w:p w:rsidR="00A267AF" w:rsidRDefault="00A267AF" w:rsidP="00A267AF">
      <w:pPr>
        <w:rPr>
          <w:sz w:val="28"/>
          <w:szCs w:val="28"/>
        </w:rPr>
      </w:pPr>
      <w:r>
        <w:rPr>
          <w:sz w:val="28"/>
          <w:szCs w:val="28"/>
        </w:rPr>
        <w:t xml:space="preserve"> Шайдуровского сельсовета Сузунского района</w:t>
      </w:r>
    </w:p>
    <w:p w:rsidR="00A267AF" w:rsidRDefault="00A267AF" w:rsidP="00A267AF">
      <w:pPr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 от 03.10.2016 № 117 </w:t>
      </w:r>
    </w:p>
    <w:p w:rsidR="00A267AF" w:rsidRDefault="00A267AF" w:rsidP="00A267AF">
      <w:pPr>
        <w:ind w:firstLine="567"/>
        <w:jc w:val="both"/>
        <w:rPr>
          <w:sz w:val="28"/>
          <w:szCs w:val="28"/>
        </w:rPr>
      </w:pPr>
    </w:p>
    <w:p w:rsidR="00A267AF" w:rsidRDefault="00A267AF" w:rsidP="00A267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№131-ФЗ "Об общих принципах организации местного самоуправления в Российской Федерации", администрация Шайдуровского сельсовета Сузунского района Новосибирской области </w:t>
      </w:r>
    </w:p>
    <w:p w:rsidR="00A267AF" w:rsidRDefault="00A267AF" w:rsidP="00A267AF">
      <w:pPr>
        <w:ind w:firstLine="708"/>
        <w:jc w:val="both"/>
        <w:rPr>
          <w:sz w:val="28"/>
          <w:szCs w:val="28"/>
        </w:rPr>
      </w:pPr>
    </w:p>
    <w:p w:rsidR="00A267AF" w:rsidRPr="00B02B20" w:rsidRDefault="00A267AF" w:rsidP="00A267AF">
      <w:pPr>
        <w:jc w:val="both"/>
        <w:rPr>
          <w:sz w:val="28"/>
          <w:szCs w:val="28"/>
        </w:rPr>
      </w:pPr>
      <w:r w:rsidRPr="00B02B20">
        <w:rPr>
          <w:sz w:val="28"/>
          <w:szCs w:val="28"/>
        </w:rPr>
        <w:t>ПОСТАНОВЛЯЕТ:</w:t>
      </w:r>
    </w:p>
    <w:p w:rsidR="00A267AF" w:rsidRDefault="00A267AF" w:rsidP="00A267AF">
      <w:pPr>
        <w:jc w:val="both"/>
        <w:rPr>
          <w:b/>
          <w:sz w:val="28"/>
          <w:szCs w:val="28"/>
        </w:rPr>
      </w:pPr>
    </w:p>
    <w:p w:rsidR="00A267AF" w:rsidRDefault="00A267AF" w:rsidP="00A267AF">
      <w:pPr>
        <w:pStyle w:val="42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Внести в постановление </w:t>
      </w:r>
      <w:r>
        <w:rPr>
          <w:rFonts w:ascii="Times New Roman" w:hAnsi="Times New Roman"/>
          <w:sz w:val="28"/>
          <w:szCs w:val="28"/>
        </w:rPr>
        <w:t xml:space="preserve">администрации Шайдуровского сельсовета Сузунского района Новосибирской области от 03.10.2016 № 117 "Об утверждении административного регламента по предоставлению муниципальной услуги по выдаче, продлении срока действия, переоформлении разрешений на право организации розничного рынка" </w:t>
      </w:r>
      <w:r>
        <w:rPr>
          <w:rFonts w:ascii="Times New Roman" w:hAnsi="Times New Roman"/>
          <w:sz w:val="28"/>
          <w:szCs w:val="28"/>
          <w:lang w:eastAsia="ru-RU"/>
        </w:rPr>
        <w:t>следующие изменения:</w:t>
      </w:r>
    </w:p>
    <w:p w:rsidR="00A267AF" w:rsidRDefault="00A267AF" w:rsidP="00A267AF">
      <w:pPr>
        <w:pStyle w:val="42"/>
        <w:numPr>
          <w:ilvl w:val="1"/>
          <w:numId w:val="26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преамбуле постановления цифровое значение  "от 30.07.2010" заменить на цифровое значение  "от 27.07.2010". </w:t>
      </w:r>
    </w:p>
    <w:p w:rsidR="00A267AF" w:rsidRPr="006711C5" w:rsidRDefault="00A267AF" w:rsidP="00A267AF">
      <w:pPr>
        <w:pStyle w:val="42"/>
        <w:numPr>
          <w:ilvl w:val="1"/>
          <w:numId w:val="26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А</w:t>
      </w:r>
      <w:r w:rsidRPr="006711C5">
        <w:rPr>
          <w:rFonts w:ascii="Times New Roman" w:hAnsi="Times New Roman"/>
          <w:sz w:val="28"/>
          <w:szCs w:val="28"/>
          <w:lang w:eastAsia="ru-RU"/>
        </w:rPr>
        <w:t xml:space="preserve">дминистративный регламент по  предоставлению муниципальной услуги </w:t>
      </w:r>
      <w:r>
        <w:rPr>
          <w:rFonts w:ascii="Times New Roman" w:hAnsi="Times New Roman"/>
          <w:sz w:val="28"/>
          <w:szCs w:val="28"/>
        </w:rPr>
        <w:t>по выдаче, продлении срока действия, переоформлении разрешений на право организации розничного рынка:</w:t>
      </w:r>
    </w:p>
    <w:p w:rsidR="00A267AF" w:rsidRPr="006711C5" w:rsidRDefault="00A267AF" w:rsidP="00A267AF">
      <w:pPr>
        <w:pStyle w:val="42"/>
        <w:numPr>
          <w:ilvl w:val="2"/>
          <w:numId w:val="26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пункте 2.9. слова "отсутствие оснований, предусмотренных законодательством, для получения муниципальной услуги" – исключить.  </w:t>
      </w:r>
    </w:p>
    <w:p w:rsidR="00A267AF" w:rsidRPr="00CB6C3C" w:rsidRDefault="00A267AF" w:rsidP="00A267AF">
      <w:pPr>
        <w:pStyle w:val="42"/>
        <w:numPr>
          <w:ilvl w:val="0"/>
          <w:numId w:val="2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CB6C3C">
        <w:rPr>
          <w:rFonts w:ascii="Times New Roman" w:hAnsi="Times New Roman"/>
          <w:sz w:val="28"/>
          <w:szCs w:val="28"/>
        </w:rPr>
        <w:t xml:space="preserve">Опубликовать настоящее постановление в периодическом печатном издании «Шайдуровский вестник» и разместить на официальном сайте администрации Шайдуровского сельсовета Сузунского района Новосибирской области. </w:t>
      </w:r>
    </w:p>
    <w:p w:rsidR="00A267AF" w:rsidRDefault="00A267AF" w:rsidP="00A267AF">
      <w:pPr>
        <w:jc w:val="both"/>
        <w:rPr>
          <w:b/>
          <w:sz w:val="28"/>
          <w:szCs w:val="28"/>
        </w:rPr>
      </w:pPr>
    </w:p>
    <w:p w:rsidR="00A267AF" w:rsidRDefault="00A267AF" w:rsidP="00A267AF">
      <w:pPr>
        <w:jc w:val="both"/>
        <w:rPr>
          <w:b/>
          <w:sz w:val="28"/>
          <w:szCs w:val="28"/>
        </w:rPr>
      </w:pPr>
    </w:p>
    <w:p w:rsidR="00A267AF" w:rsidRDefault="00A267AF" w:rsidP="00A267AF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Шайдуровского сельсовета</w:t>
      </w:r>
    </w:p>
    <w:p w:rsidR="00A267AF" w:rsidRPr="00A43991" w:rsidRDefault="00A267AF" w:rsidP="00A267AF">
      <w:pPr>
        <w:rPr>
          <w:bCs/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                                   Д.Г. Сизов</w:t>
      </w:r>
    </w:p>
    <w:p w:rsidR="00DA3D9F" w:rsidRDefault="00DA3D9F" w:rsidP="00DA3D9F">
      <w:pPr>
        <w:jc w:val="right"/>
        <w:rPr>
          <w:sz w:val="28"/>
          <w:szCs w:val="28"/>
        </w:rPr>
      </w:pPr>
    </w:p>
    <w:p w:rsidR="00DA3D9F" w:rsidRDefault="00DA3D9F" w:rsidP="00DA3D9F">
      <w:pPr>
        <w:jc w:val="right"/>
        <w:rPr>
          <w:sz w:val="28"/>
          <w:szCs w:val="28"/>
        </w:rPr>
      </w:pPr>
    </w:p>
    <w:p w:rsidR="00DA3D9F" w:rsidRDefault="00DA3D9F" w:rsidP="00DA3D9F">
      <w:pPr>
        <w:jc w:val="right"/>
        <w:rPr>
          <w:sz w:val="28"/>
          <w:szCs w:val="28"/>
        </w:rPr>
      </w:pPr>
    </w:p>
    <w:p w:rsidR="00DA3D9F" w:rsidRDefault="00DA3D9F" w:rsidP="00DA3D9F">
      <w:pPr>
        <w:jc w:val="right"/>
        <w:rPr>
          <w:sz w:val="28"/>
          <w:szCs w:val="28"/>
        </w:rPr>
      </w:pPr>
    </w:p>
    <w:p w:rsidR="00A267AF" w:rsidRPr="006F6787" w:rsidRDefault="00A267AF" w:rsidP="00A267AF">
      <w:pPr>
        <w:jc w:val="center"/>
        <w:rPr>
          <w:sz w:val="28"/>
          <w:szCs w:val="28"/>
        </w:rPr>
      </w:pPr>
      <w:r w:rsidRPr="006F6787">
        <w:rPr>
          <w:sz w:val="28"/>
          <w:szCs w:val="28"/>
        </w:rPr>
        <w:t xml:space="preserve">АДМИНИСТРАЦИЯ </w:t>
      </w:r>
    </w:p>
    <w:p w:rsidR="00A267AF" w:rsidRPr="006F6787" w:rsidRDefault="00A267AF" w:rsidP="00A267AF">
      <w:pPr>
        <w:jc w:val="center"/>
        <w:rPr>
          <w:sz w:val="28"/>
          <w:szCs w:val="28"/>
        </w:rPr>
      </w:pPr>
      <w:r w:rsidRPr="006F6787">
        <w:rPr>
          <w:sz w:val="28"/>
          <w:szCs w:val="28"/>
        </w:rPr>
        <w:t>ШАЙДУРОВСКОГО СЕЛЬСОВЕТА</w:t>
      </w:r>
    </w:p>
    <w:p w:rsidR="00A267AF" w:rsidRPr="006F6787" w:rsidRDefault="00A267AF" w:rsidP="00A267AF">
      <w:pPr>
        <w:jc w:val="center"/>
        <w:rPr>
          <w:sz w:val="28"/>
          <w:szCs w:val="28"/>
        </w:rPr>
      </w:pPr>
      <w:r w:rsidRPr="006F6787">
        <w:rPr>
          <w:sz w:val="28"/>
          <w:szCs w:val="28"/>
        </w:rPr>
        <w:t xml:space="preserve"> Сузунского района Новосибирской области</w:t>
      </w:r>
    </w:p>
    <w:p w:rsidR="00A267AF" w:rsidRPr="006F6787" w:rsidRDefault="00A267AF" w:rsidP="00A267AF">
      <w:pPr>
        <w:jc w:val="center"/>
        <w:rPr>
          <w:sz w:val="28"/>
          <w:szCs w:val="28"/>
        </w:rPr>
      </w:pPr>
    </w:p>
    <w:p w:rsidR="00A267AF" w:rsidRPr="006F6787" w:rsidRDefault="00A267AF" w:rsidP="00A267AF">
      <w:pPr>
        <w:jc w:val="center"/>
        <w:rPr>
          <w:sz w:val="28"/>
          <w:szCs w:val="28"/>
        </w:rPr>
      </w:pPr>
      <w:r w:rsidRPr="006F6787">
        <w:rPr>
          <w:sz w:val="28"/>
          <w:szCs w:val="28"/>
        </w:rPr>
        <w:t>П О С Т А Н О В Л Е Н И Е</w:t>
      </w:r>
    </w:p>
    <w:p w:rsidR="00A267AF" w:rsidRDefault="00A267AF" w:rsidP="00A267AF">
      <w:pPr>
        <w:jc w:val="center"/>
        <w:rPr>
          <w:sz w:val="28"/>
          <w:szCs w:val="28"/>
        </w:rPr>
      </w:pPr>
      <w:r>
        <w:rPr>
          <w:sz w:val="28"/>
          <w:szCs w:val="28"/>
        </w:rPr>
        <w:t>с.Шайдурово</w:t>
      </w:r>
    </w:p>
    <w:p w:rsidR="00A267AF" w:rsidRDefault="00A267AF" w:rsidP="00A267AF">
      <w:pPr>
        <w:jc w:val="center"/>
        <w:rPr>
          <w:sz w:val="28"/>
          <w:szCs w:val="28"/>
        </w:rPr>
      </w:pPr>
    </w:p>
    <w:p w:rsidR="00A267AF" w:rsidRDefault="00A267AF" w:rsidP="00A267AF">
      <w:pPr>
        <w:jc w:val="both"/>
        <w:rPr>
          <w:sz w:val="28"/>
          <w:szCs w:val="28"/>
        </w:rPr>
      </w:pPr>
      <w:r>
        <w:rPr>
          <w:sz w:val="28"/>
          <w:szCs w:val="28"/>
        </w:rPr>
        <w:t>От 27.07.2017                                                                                                    № 96</w:t>
      </w:r>
    </w:p>
    <w:p w:rsidR="00A267AF" w:rsidRDefault="00A267AF" w:rsidP="00A267AF">
      <w:pPr>
        <w:jc w:val="both"/>
        <w:rPr>
          <w:bCs/>
          <w:sz w:val="28"/>
          <w:szCs w:val="28"/>
        </w:rPr>
      </w:pPr>
    </w:p>
    <w:p w:rsidR="00A267AF" w:rsidRDefault="00A267AF" w:rsidP="00A267AF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</w:t>
      </w:r>
    </w:p>
    <w:p w:rsidR="00A267AF" w:rsidRDefault="00A267AF" w:rsidP="00A267AF">
      <w:pPr>
        <w:rPr>
          <w:sz w:val="28"/>
          <w:szCs w:val="28"/>
        </w:rPr>
      </w:pPr>
      <w:r>
        <w:rPr>
          <w:sz w:val="28"/>
          <w:szCs w:val="28"/>
        </w:rPr>
        <w:t xml:space="preserve"> Шайдуровского сельсовета Сузунского района</w:t>
      </w:r>
    </w:p>
    <w:p w:rsidR="00A267AF" w:rsidRDefault="00A267AF" w:rsidP="00A267AF">
      <w:pPr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 от 03.10.2016 № 118 </w:t>
      </w:r>
    </w:p>
    <w:p w:rsidR="00A267AF" w:rsidRDefault="00A267AF" w:rsidP="00A267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№131-ФЗ "Об общих принципах организации местного самоуправления в Российской Федерации", администрация Шайдуровского сельсовета Сузунского района Новосибирской области </w:t>
      </w:r>
    </w:p>
    <w:p w:rsidR="00A267AF" w:rsidRDefault="00A267AF" w:rsidP="00A267AF">
      <w:pPr>
        <w:ind w:firstLine="708"/>
        <w:jc w:val="both"/>
        <w:rPr>
          <w:sz w:val="28"/>
          <w:szCs w:val="28"/>
        </w:rPr>
      </w:pPr>
    </w:p>
    <w:p w:rsidR="00A267AF" w:rsidRPr="0029519A" w:rsidRDefault="00A267AF" w:rsidP="00A267AF">
      <w:pPr>
        <w:jc w:val="both"/>
        <w:rPr>
          <w:sz w:val="28"/>
          <w:szCs w:val="28"/>
        </w:rPr>
      </w:pPr>
      <w:r w:rsidRPr="0029519A">
        <w:rPr>
          <w:sz w:val="28"/>
          <w:szCs w:val="28"/>
        </w:rPr>
        <w:t>ПОСТАНОВЛЯЕТ:</w:t>
      </w:r>
    </w:p>
    <w:p w:rsidR="00A267AF" w:rsidRDefault="00A267AF" w:rsidP="00A267AF">
      <w:pPr>
        <w:jc w:val="both"/>
        <w:rPr>
          <w:b/>
          <w:sz w:val="28"/>
          <w:szCs w:val="28"/>
        </w:rPr>
      </w:pPr>
    </w:p>
    <w:p w:rsidR="00A267AF" w:rsidRDefault="00A267AF" w:rsidP="00A267AF">
      <w:pPr>
        <w:pStyle w:val="42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300A">
        <w:rPr>
          <w:rFonts w:ascii="Times New Roman" w:hAnsi="Times New Roman"/>
          <w:sz w:val="28"/>
          <w:szCs w:val="28"/>
          <w:lang w:eastAsia="ru-RU"/>
        </w:rPr>
        <w:t xml:space="preserve">Внести в постановление </w:t>
      </w:r>
      <w:r w:rsidRPr="00EE300A">
        <w:rPr>
          <w:rFonts w:ascii="Times New Roman" w:hAnsi="Times New Roman"/>
          <w:sz w:val="28"/>
          <w:szCs w:val="28"/>
        </w:rPr>
        <w:t>администрации Ша</w:t>
      </w:r>
      <w:r>
        <w:rPr>
          <w:rFonts w:ascii="Times New Roman" w:hAnsi="Times New Roman"/>
          <w:sz w:val="28"/>
          <w:szCs w:val="28"/>
        </w:rPr>
        <w:t>йдуров</w:t>
      </w:r>
      <w:r w:rsidRPr="00EE300A">
        <w:rPr>
          <w:rFonts w:ascii="Times New Roman" w:hAnsi="Times New Roman"/>
          <w:sz w:val="28"/>
          <w:szCs w:val="28"/>
        </w:rPr>
        <w:t xml:space="preserve">ского сельсовета Сузунского района Новосибирской области от </w:t>
      </w:r>
      <w:r>
        <w:rPr>
          <w:rFonts w:ascii="Times New Roman" w:hAnsi="Times New Roman"/>
          <w:sz w:val="28"/>
          <w:szCs w:val="28"/>
        </w:rPr>
        <w:t>03</w:t>
      </w:r>
      <w:r w:rsidRPr="00EE300A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0.2016</w:t>
      </w:r>
      <w:r w:rsidRPr="00EE300A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118</w:t>
      </w:r>
      <w:r w:rsidRPr="00EE300A">
        <w:rPr>
          <w:rFonts w:ascii="Times New Roman" w:hAnsi="Times New Roman"/>
          <w:sz w:val="28"/>
          <w:szCs w:val="28"/>
        </w:rPr>
        <w:t xml:space="preserve"> "Об утверждении административного регламента предоставления муниципальной услуги по предоставлению в аренду имущества муниципальной казны без проведения торгов" следующие изменения: </w:t>
      </w:r>
    </w:p>
    <w:p w:rsidR="00A267AF" w:rsidRPr="009A1901" w:rsidRDefault="00A267AF" w:rsidP="00A267AF">
      <w:pPr>
        <w:pStyle w:val="42"/>
        <w:numPr>
          <w:ilvl w:val="1"/>
          <w:numId w:val="28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преамбуле постановления цифровое значение "30.07.2010" заменить на цифровое значение "27.07.2010".</w:t>
      </w:r>
    </w:p>
    <w:p w:rsidR="00A267AF" w:rsidRDefault="00A267AF" w:rsidP="00A267AF">
      <w:pPr>
        <w:pStyle w:val="42"/>
        <w:numPr>
          <w:ilvl w:val="1"/>
          <w:numId w:val="28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Административный регламент </w:t>
      </w:r>
      <w:r w:rsidRPr="00EE300A">
        <w:rPr>
          <w:rFonts w:ascii="Times New Roman" w:hAnsi="Times New Roman"/>
          <w:sz w:val="28"/>
          <w:szCs w:val="28"/>
        </w:rPr>
        <w:t>предоставления муниципальной услуги по предоставлению в аренду имущества муниципальной казны без проведения торгов</w:t>
      </w:r>
      <w:r>
        <w:rPr>
          <w:rFonts w:ascii="Times New Roman" w:hAnsi="Times New Roman"/>
          <w:sz w:val="28"/>
          <w:szCs w:val="28"/>
        </w:rPr>
        <w:t>:</w:t>
      </w:r>
    </w:p>
    <w:p w:rsidR="00A267AF" w:rsidRDefault="00A267AF" w:rsidP="00A267AF">
      <w:pPr>
        <w:pStyle w:val="42"/>
        <w:numPr>
          <w:ilvl w:val="2"/>
          <w:numId w:val="28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пункте 1.2. слова </w:t>
      </w:r>
      <w:r w:rsidRPr="00EE300A">
        <w:rPr>
          <w:rFonts w:ascii="Times New Roman" w:hAnsi="Times New Roman"/>
          <w:sz w:val="28"/>
          <w:szCs w:val="28"/>
        </w:rPr>
        <w:t>"государственные органы, органы местного самоуправления, а также государственные внебюджетные фонды, Центральный банк Российской Федерации"</w:t>
      </w:r>
      <w:r>
        <w:rPr>
          <w:rFonts w:ascii="Times New Roman" w:hAnsi="Times New Roman"/>
          <w:sz w:val="28"/>
          <w:szCs w:val="28"/>
        </w:rPr>
        <w:t xml:space="preserve"> – исключить.</w:t>
      </w:r>
    </w:p>
    <w:p w:rsidR="00A267AF" w:rsidRPr="009A1901" w:rsidRDefault="00A267AF" w:rsidP="00A267AF">
      <w:pPr>
        <w:pStyle w:val="42"/>
        <w:numPr>
          <w:ilvl w:val="2"/>
          <w:numId w:val="28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E300A">
        <w:rPr>
          <w:rFonts w:ascii="Times New Roman" w:hAnsi="Times New Roman"/>
          <w:color w:val="000000"/>
          <w:sz w:val="28"/>
          <w:szCs w:val="28"/>
        </w:rPr>
        <w:t>В пункте 2.8. слова "</w:t>
      </w:r>
      <w:r w:rsidRPr="00EE300A">
        <w:rPr>
          <w:rFonts w:ascii="Times New Roman" w:hAnsi="Times New Roman"/>
          <w:sz w:val="28"/>
          <w:szCs w:val="28"/>
        </w:rPr>
        <w:t xml:space="preserve">документы предоставлены лицом, не имеющим полномочий на их предоставление в соответствии с действующим законодательством;" – исключить. </w:t>
      </w:r>
    </w:p>
    <w:p w:rsidR="00A267AF" w:rsidRDefault="00A267AF" w:rsidP="00A267AF">
      <w:pPr>
        <w:pStyle w:val="42"/>
        <w:numPr>
          <w:ilvl w:val="2"/>
          <w:numId w:val="28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Абзац второй пункта 2.9. – исключить. </w:t>
      </w:r>
    </w:p>
    <w:p w:rsidR="00A267AF" w:rsidRDefault="00A267AF" w:rsidP="00A267AF">
      <w:pPr>
        <w:pStyle w:val="42"/>
        <w:numPr>
          <w:ilvl w:val="2"/>
          <w:numId w:val="28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Абзац четвертый  пункта 2.9. – исключить. </w:t>
      </w:r>
    </w:p>
    <w:p w:rsidR="00A267AF" w:rsidRPr="009A1901" w:rsidRDefault="00A267AF" w:rsidP="00A267AF">
      <w:pPr>
        <w:pStyle w:val="42"/>
        <w:numPr>
          <w:ilvl w:val="2"/>
          <w:numId w:val="28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Приложение №1 дополнить словами "(при наличии печати)" после аббревиатуры "М.П.". </w:t>
      </w:r>
    </w:p>
    <w:p w:rsidR="00A267AF" w:rsidRDefault="00A267AF" w:rsidP="00A267AF">
      <w:pPr>
        <w:pStyle w:val="42"/>
        <w:numPr>
          <w:ilvl w:val="0"/>
          <w:numId w:val="2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F6787">
        <w:rPr>
          <w:rFonts w:ascii="Times New Roman" w:hAnsi="Times New Roman"/>
          <w:sz w:val="28"/>
          <w:szCs w:val="28"/>
        </w:rPr>
        <w:t xml:space="preserve">Опубликовать настоящее постановление в периодическом печатном издании «Шайдуровский вестник» и разместить на официальном сайте администрации Шайдуровского сельсовета Сузунского района Новосибирской области. </w:t>
      </w:r>
    </w:p>
    <w:p w:rsidR="00A267AF" w:rsidRPr="006F6787" w:rsidRDefault="00A267AF" w:rsidP="00A267AF">
      <w:pPr>
        <w:pStyle w:val="42"/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A267AF" w:rsidRDefault="00A267AF" w:rsidP="00A267AF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Шайдуровского сельсовета</w:t>
      </w:r>
    </w:p>
    <w:p w:rsidR="00A267AF" w:rsidRPr="00A43991" w:rsidRDefault="00A267AF" w:rsidP="00A267AF">
      <w:pPr>
        <w:rPr>
          <w:bCs/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                                   Д.Г. Сизов</w:t>
      </w:r>
    </w:p>
    <w:p w:rsidR="00DA3D9F" w:rsidRDefault="00DA3D9F" w:rsidP="00DA3D9F">
      <w:pPr>
        <w:jc w:val="right"/>
        <w:rPr>
          <w:sz w:val="28"/>
          <w:szCs w:val="28"/>
        </w:rPr>
      </w:pPr>
    </w:p>
    <w:p w:rsidR="00A267AF" w:rsidRPr="00A45A83" w:rsidRDefault="00A267AF" w:rsidP="00A267AF">
      <w:pPr>
        <w:jc w:val="center"/>
        <w:rPr>
          <w:sz w:val="28"/>
          <w:szCs w:val="28"/>
        </w:rPr>
      </w:pPr>
      <w:r w:rsidRPr="00A45A83">
        <w:rPr>
          <w:sz w:val="28"/>
          <w:szCs w:val="28"/>
        </w:rPr>
        <w:lastRenderedPageBreak/>
        <w:t xml:space="preserve">АДМИНИСТРАЦИЯ </w:t>
      </w:r>
    </w:p>
    <w:p w:rsidR="00A267AF" w:rsidRPr="00A45A83" w:rsidRDefault="00A267AF" w:rsidP="00A267AF">
      <w:pPr>
        <w:jc w:val="center"/>
        <w:rPr>
          <w:sz w:val="28"/>
          <w:szCs w:val="28"/>
        </w:rPr>
      </w:pPr>
      <w:r w:rsidRPr="00A45A83">
        <w:rPr>
          <w:sz w:val="28"/>
          <w:szCs w:val="28"/>
        </w:rPr>
        <w:t>ШАЙДУРОВСКОГО СЕЛЬСОВЕТА</w:t>
      </w:r>
    </w:p>
    <w:p w:rsidR="00A267AF" w:rsidRPr="00A45A83" w:rsidRDefault="00A267AF" w:rsidP="00A267AF">
      <w:pPr>
        <w:jc w:val="center"/>
        <w:rPr>
          <w:sz w:val="28"/>
          <w:szCs w:val="28"/>
        </w:rPr>
      </w:pPr>
      <w:r w:rsidRPr="00A45A83">
        <w:rPr>
          <w:sz w:val="28"/>
          <w:szCs w:val="28"/>
        </w:rPr>
        <w:t xml:space="preserve"> Сузунского района Новосибирской области</w:t>
      </w:r>
    </w:p>
    <w:p w:rsidR="00A267AF" w:rsidRPr="00A45A83" w:rsidRDefault="00A267AF" w:rsidP="00A267AF">
      <w:pPr>
        <w:jc w:val="center"/>
        <w:rPr>
          <w:sz w:val="28"/>
          <w:szCs w:val="28"/>
        </w:rPr>
      </w:pPr>
    </w:p>
    <w:p w:rsidR="00A267AF" w:rsidRPr="00A45A83" w:rsidRDefault="00A267AF" w:rsidP="00A267AF">
      <w:pPr>
        <w:jc w:val="center"/>
        <w:rPr>
          <w:sz w:val="28"/>
          <w:szCs w:val="28"/>
        </w:rPr>
      </w:pPr>
    </w:p>
    <w:p w:rsidR="00A267AF" w:rsidRPr="00A45A83" w:rsidRDefault="00A267AF" w:rsidP="00A267AF">
      <w:pPr>
        <w:jc w:val="center"/>
        <w:rPr>
          <w:sz w:val="28"/>
          <w:szCs w:val="28"/>
        </w:rPr>
      </w:pPr>
      <w:r w:rsidRPr="00A45A83">
        <w:rPr>
          <w:sz w:val="28"/>
          <w:szCs w:val="28"/>
        </w:rPr>
        <w:t>П О С Т А Н О В Л Е Н И Е</w:t>
      </w:r>
    </w:p>
    <w:p w:rsidR="00A267AF" w:rsidRDefault="00A267AF" w:rsidP="00A267AF">
      <w:pPr>
        <w:jc w:val="center"/>
        <w:rPr>
          <w:sz w:val="28"/>
          <w:szCs w:val="28"/>
        </w:rPr>
      </w:pPr>
      <w:r>
        <w:rPr>
          <w:sz w:val="28"/>
          <w:szCs w:val="28"/>
        </w:rPr>
        <w:t>с.Шайдурово</w:t>
      </w:r>
    </w:p>
    <w:p w:rsidR="00A267AF" w:rsidRDefault="00A267AF" w:rsidP="00A267AF">
      <w:pPr>
        <w:jc w:val="center"/>
        <w:rPr>
          <w:sz w:val="28"/>
          <w:szCs w:val="28"/>
        </w:rPr>
      </w:pPr>
    </w:p>
    <w:p w:rsidR="00A267AF" w:rsidRDefault="00A267AF" w:rsidP="00A267AF">
      <w:pPr>
        <w:jc w:val="center"/>
        <w:rPr>
          <w:sz w:val="28"/>
          <w:szCs w:val="28"/>
        </w:rPr>
      </w:pPr>
    </w:p>
    <w:p w:rsidR="00A267AF" w:rsidRDefault="00A267AF" w:rsidP="00A267AF">
      <w:pPr>
        <w:jc w:val="both"/>
        <w:rPr>
          <w:sz w:val="28"/>
          <w:szCs w:val="28"/>
        </w:rPr>
      </w:pPr>
      <w:r>
        <w:rPr>
          <w:sz w:val="28"/>
          <w:szCs w:val="28"/>
        </w:rPr>
        <w:t>От  27.07.2017                                                                                                      № 97</w:t>
      </w:r>
    </w:p>
    <w:p w:rsidR="00A267AF" w:rsidRDefault="00A267AF" w:rsidP="00A267AF">
      <w:pPr>
        <w:rPr>
          <w:sz w:val="28"/>
          <w:szCs w:val="28"/>
        </w:rPr>
      </w:pPr>
    </w:p>
    <w:p w:rsidR="00A267AF" w:rsidRDefault="00A267AF" w:rsidP="00A267AF">
      <w:pPr>
        <w:rPr>
          <w:bCs/>
          <w:sz w:val="28"/>
          <w:szCs w:val="28"/>
        </w:rPr>
      </w:pPr>
    </w:p>
    <w:p w:rsidR="00A267AF" w:rsidRDefault="00A267AF" w:rsidP="00A267AF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</w:t>
      </w:r>
    </w:p>
    <w:p w:rsidR="00A267AF" w:rsidRDefault="00A267AF" w:rsidP="00A267AF">
      <w:pPr>
        <w:rPr>
          <w:sz w:val="28"/>
          <w:szCs w:val="28"/>
        </w:rPr>
      </w:pPr>
      <w:r>
        <w:rPr>
          <w:sz w:val="28"/>
          <w:szCs w:val="28"/>
        </w:rPr>
        <w:t xml:space="preserve"> Шайдуровского сельсовета Сузунского района</w:t>
      </w:r>
    </w:p>
    <w:p w:rsidR="00A267AF" w:rsidRDefault="00A267AF" w:rsidP="00A267AF">
      <w:pPr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 от 03.10.2016 № 120 </w:t>
      </w:r>
    </w:p>
    <w:p w:rsidR="00A267AF" w:rsidRDefault="00A267AF" w:rsidP="00A267AF">
      <w:pPr>
        <w:ind w:firstLine="567"/>
        <w:jc w:val="both"/>
        <w:rPr>
          <w:sz w:val="28"/>
          <w:szCs w:val="28"/>
        </w:rPr>
      </w:pPr>
    </w:p>
    <w:p w:rsidR="00A267AF" w:rsidRDefault="00A267AF" w:rsidP="00A267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№131-ФЗ "Об общих принципах организации местного самоуправления в Российской Федерации", администрация Шайдуровского сельсовета Сузунского района Новосибирской области </w:t>
      </w:r>
    </w:p>
    <w:p w:rsidR="00A267AF" w:rsidRDefault="00A267AF" w:rsidP="00A267AF">
      <w:pPr>
        <w:ind w:firstLine="708"/>
        <w:jc w:val="both"/>
        <w:rPr>
          <w:sz w:val="28"/>
          <w:szCs w:val="28"/>
        </w:rPr>
      </w:pPr>
    </w:p>
    <w:p w:rsidR="00A267AF" w:rsidRPr="00FF430A" w:rsidRDefault="00A267AF" w:rsidP="00A267AF">
      <w:pPr>
        <w:jc w:val="both"/>
        <w:rPr>
          <w:sz w:val="28"/>
          <w:szCs w:val="28"/>
        </w:rPr>
      </w:pPr>
      <w:r w:rsidRPr="00FF430A">
        <w:rPr>
          <w:sz w:val="28"/>
          <w:szCs w:val="28"/>
        </w:rPr>
        <w:t>ПОСТАНОВЛЯЕТ:</w:t>
      </w:r>
    </w:p>
    <w:p w:rsidR="00A267AF" w:rsidRPr="00FF430A" w:rsidRDefault="00A267AF" w:rsidP="00A267AF">
      <w:pPr>
        <w:jc w:val="both"/>
        <w:rPr>
          <w:sz w:val="28"/>
          <w:szCs w:val="28"/>
        </w:rPr>
      </w:pPr>
    </w:p>
    <w:p w:rsidR="00A267AF" w:rsidRDefault="00A267AF" w:rsidP="00A267AF">
      <w:pPr>
        <w:pStyle w:val="42"/>
        <w:numPr>
          <w:ilvl w:val="1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546AE">
        <w:rPr>
          <w:rFonts w:ascii="Times New Roman" w:hAnsi="Times New Roman"/>
          <w:sz w:val="28"/>
          <w:szCs w:val="28"/>
        </w:rPr>
        <w:t>Внести в постановление администрации Ша</w:t>
      </w:r>
      <w:r>
        <w:rPr>
          <w:rFonts w:ascii="Times New Roman" w:hAnsi="Times New Roman"/>
          <w:sz w:val="28"/>
          <w:szCs w:val="28"/>
        </w:rPr>
        <w:t>йдуров</w:t>
      </w:r>
      <w:r w:rsidRPr="00D546AE">
        <w:rPr>
          <w:rFonts w:ascii="Times New Roman" w:hAnsi="Times New Roman"/>
          <w:sz w:val="28"/>
          <w:szCs w:val="28"/>
        </w:rPr>
        <w:t xml:space="preserve">ского сельсовета Сузунского района Новосибирской области от </w:t>
      </w:r>
      <w:r>
        <w:rPr>
          <w:rFonts w:ascii="Times New Roman" w:hAnsi="Times New Roman"/>
          <w:sz w:val="28"/>
          <w:szCs w:val="28"/>
        </w:rPr>
        <w:t>03.</w:t>
      </w:r>
      <w:r w:rsidRPr="00D546A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</w:t>
      </w:r>
      <w:r w:rsidRPr="00D546AE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6</w:t>
      </w:r>
      <w:r w:rsidRPr="00D546AE">
        <w:rPr>
          <w:rFonts w:ascii="Times New Roman" w:hAnsi="Times New Roman"/>
          <w:sz w:val="28"/>
          <w:szCs w:val="28"/>
        </w:rPr>
        <w:t xml:space="preserve"> №1</w:t>
      </w:r>
      <w:r>
        <w:rPr>
          <w:rFonts w:ascii="Times New Roman" w:hAnsi="Times New Roman"/>
          <w:sz w:val="28"/>
          <w:szCs w:val="28"/>
        </w:rPr>
        <w:t>20</w:t>
      </w:r>
      <w:r w:rsidRPr="00D546AE">
        <w:rPr>
          <w:rFonts w:ascii="Times New Roman" w:hAnsi="Times New Roman"/>
          <w:sz w:val="28"/>
          <w:szCs w:val="28"/>
        </w:rPr>
        <w:t xml:space="preserve"> "Об утверждении административного регламента предоставления муниципальной услуги по заключению договора бесплатной передачи, в собственность граждан занимаемого ими жилого помещения в муниципальном жилищном фонде"  следующие изменения:</w:t>
      </w:r>
    </w:p>
    <w:p w:rsidR="00A267AF" w:rsidRPr="00E60E3A" w:rsidRDefault="00A267AF" w:rsidP="00A267AF">
      <w:pPr>
        <w:pStyle w:val="42"/>
        <w:numPr>
          <w:ilvl w:val="1"/>
          <w:numId w:val="29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60E3A">
        <w:rPr>
          <w:rFonts w:ascii="Times New Roman" w:hAnsi="Times New Roman"/>
          <w:sz w:val="28"/>
          <w:szCs w:val="28"/>
        </w:rPr>
        <w:t>В преамбуле цифровое значение "30.07.2010" заменить на цифровое значение "27.07.2010".</w:t>
      </w:r>
    </w:p>
    <w:p w:rsidR="00A267AF" w:rsidRDefault="00A267AF" w:rsidP="00A267AF">
      <w:pPr>
        <w:pStyle w:val="42"/>
        <w:numPr>
          <w:ilvl w:val="1"/>
          <w:numId w:val="29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Административный регламент</w:t>
      </w:r>
      <w:r w:rsidRPr="00D546AE">
        <w:rPr>
          <w:rFonts w:ascii="Times New Roman" w:hAnsi="Times New Roman"/>
          <w:sz w:val="28"/>
          <w:szCs w:val="28"/>
        </w:rPr>
        <w:t xml:space="preserve"> предоставления муниципальной услуги по заключению договора бесплатной передачи, в собственность граждан занимаемого ими жилого помещения в муниципальном жилищном фонде</w:t>
      </w:r>
      <w:r w:rsidRPr="003A3B0B">
        <w:rPr>
          <w:rFonts w:ascii="Times New Roman" w:hAnsi="Times New Roman"/>
          <w:sz w:val="28"/>
          <w:szCs w:val="28"/>
        </w:rPr>
        <w:t>:</w:t>
      </w:r>
    </w:p>
    <w:p w:rsidR="00A267AF" w:rsidRPr="00E60E3A" w:rsidRDefault="00A267AF" w:rsidP="00A267AF">
      <w:pPr>
        <w:pStyle w:val="42"/>
        <w:numPr>
          <w:ilvl w:val="2"/>
          <w:numId w:val="29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60E3A">
        <w:rPr>
          <w:rFonts w:ascii="Times New Roman" w:hAnsi="Times New Roman"/>
          <w:sz w:val="28"/>
          <w:szCs w:val="28"/>
        </w:rPr>
        <w:t xml:space="preserve">В пункте 2.8 слова "- отсутствие оснований, предусмотренных законодательством, для получения муниципальной услуги" – исключить. </w:t>
      </w:r>
    </w:p>
    <w:p w:rsidR="00A267AF" w:rsidRPr="00D546AE" w:rsidRDefault="00A267AF" w:rsidP="00A267AF">
      <w:pPr>
        <w:pStyle w:val="42"/>
        <w:numPr>
          <w:ilvl w:val="2"/>
          <w:numId w:val="29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абзаце 3 пункта 3.1.3. после слова "главы" слово "Администрации" – исключить. </w:t>
      </w:r>
    </w:p>
    <w:p w:rsidR="00A267AF" w:rsidRDefault="00A267AF" w:rsidP="00A267AF">
      <w:pPr>
        <w:pStyle w:val="4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E4A28">
        <w:rPr>
          <w:rFonts w:ascii="Times New Roman" w:hAnsi="Times New Roman"/>
          <w:sz w:val="28"/>
          <w:szCs w:val="28"/>
        </w:rPr>
        <w:t>2. Опубликовать настоящее постановление в печатно</w:t>
      </w:r>
      <w:r>
        <w:rPr>
          <w:rFonts w:ascii="Times New Roman" w:hAnsi="Times New Roman"/>
          <w:sz w:val="28"/>
          <w:szCs w:val="28"/>
        </w:rPr>
        <w:t>м издании «Шайдуровский вестник»</w:t>
      </w:r>
      <w:r w:rsidRPr="00EE4A28"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Ша</w:t>
      </w:r>
      <w:r>
        <w:rPr>
          <w:rFonts w:ascii="Times New Roman" w:hAnsi="Times New Roman"/>
          <w:sz w:val="28"/>
          <w:szCs w:val="28"/>
        </w:rPr>
        <w:t>йдуров</w:t>
      </w:r>
      <w:r w:rsidRPr="00EE4A28">
        <w:rPr>
          <w:rFonts w:ascii="Times New Roman" w:hAnsi="Times New Roman"/>
          <w:sz w:val="28"/>
          <w:szCs w:val="28"/>
        </w:rPr>
        <w:t xml:space="preserve">ского сельсовета Сузунского района Новосибирской области. </w:t>
      </w:r>
    </w:p>
    <w:p w:rsidR="00A267AF" w:rsidRPr="00D546AE" w:rsidRDefault="00A267AF" w:rsidP="00A267AF">
      <w:pPr>
        <w:jc w:val="both"/>
        <w:rPr>
          <w:sz w:val="28"/>
          <w:szCs w:val="28"/>
        </w:rPr>
      </w:pPr>
    </w:p>
    <w:p w:rsidR="00A267AF" w:rsidRDefault="00A267AF" w:rsidP="00A267AF">
      <w:pPr>
        <w:pStyle w:val="4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67AF" w:rsidRDefault="00A267AF" w:rsidP="00A267AF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Шайдуровского сельсовета</w:t>
      </w:r>
    </w:p>
    <w:p w:rsidR="00A267AF" w:rsidRPr="00A43991" w:rsidRDefault="00A267AF" w:rsidP="00A267AF">
      <w:pPr>
        <w:rPr>
          <w:bCs/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                                   Д.Г. Сизов</w:t>
      </w:r>
    </w:p>
    <w:p w:rsidR="00DA3D9F" w:rsidRDefault="00DA3D9F" w:rsidP="00DA3D9F">
      <w:pPr>
        <w:jc w:val="right"/>
        <w:rPr>
          <w:sz w:val="28"/>
          <w:szCs w:val="28"/>
        </w:rPr>
      </w:pPr>
    </w:p>
    <w:p w:rsidR="00DA3D9F" w:rsidRDefault="00DA3D9F" w:rsidP="00DA3D9F">
      <w:pPr>
        <w:jc w:val="right"/>
        <w:rPr>
          <w:sz w:val="28"/>
          <w:szCs w:val="28"/>
        </w:rPr>
      </w:pPr>
    </w:p>
    <w:p w:rsidR="00DA3D9F" w:rsidRDefault="00DA3D9F" w:rsidP="00DA3D9F">
      <w:pPr>
        <w:jc w:val="right"/>
        <w:rPr>
          <w:sz w:val="28"/>
          <w:szCs w:val="28"/>
        </w:rPr>
      </w:pPr>
    </w:p>
    <w:p w:rsidR="00A267AF" w:rsidRPr="00314926" w:rsidRDefault="00A267AF" w:rsidP="00A267AF">
      <w:pPr>
        <w:jc w:val="center"/>
        <w:rPr>
          <w:sz w:val="28"/>
          <w:szCs w:val="28"/>
        </w:rPr>
      </w:pPr>
      <w:r w:rsidRPr="00314926">
        <w:rPr>
          <w:sz w:val="28"/>
          <w:szCs w:val="28"/>
        </w:rPr>
        <w:lastRenderedPageBreak/>
        <w:t xml:space="preserve">АДМИНИСТРАЦИЯ </w:t>
      </w:r>
    </w:p>
    <w:p w:rsidR="00A267AF" w:rsidRPr="00314926" w:rsidRDefault="00A267AF" w:rsidP="00A267AF">
      <w:pPr>
        <w:jc w:val="center"/>
        <w:rPr>
          <w:sz w:val="28"/>
          <w:szCs w:val="28"/>
        </w:rPr>
      </w:pPr>
      <w:r w:rsidRPr="00314926">
        <w:rPr>
          <w:sz w:val="28"/>
          <w:szCs w:val="28"/>
        </w:rPr>
        <w:t>ШАЙДУРОВСКОГО СЕЛЬСОВЕТА</w:t>
      </w:r>
    </w:p>
    <w:p w:rsidR="00A267AF" w:rsidRPr="00314926" w:rsidRDefault="00A267AF" w:rsidP="00A267AF">
      <w:pPr>
        <w:jc w:val="center"/>
        <w:rPr>
          <w:sz w:val="28"/>
          <w:szCs w:val="28"/>
        </w:rPr>
      </w:pPr>
      <w:r w:rsidRPr="00314926">
        <w:rPr>
          <w:sz w:val="28"/>
          <w:szCs w:val="28"/>
        </w:rPr>
        <w:t xml:space="preserve"> Сузунского района Новосибирской области</w:t>
      </w:r>
    </w:p>
    <w:p w:rsidR="00A267AF" w:rsidRPr="00314926" w:rsidRDefault="00A267AF" w:rsidP="00A267AF">
      <w:pPr>
        <w:jc w:val="center"/>
        <w:rPr>
          <w:sz w:val="28"/>
          <w:szCs w:val="28"/>
        </w:rPr>
      </w:pPr>
    </w:p>
    <w:p w:rsidR="00A267AF" w:rsidRPr="00314926" w:rsidRDefault="00A267AF" w:rsidP="00A267AF">
      <w:pPr>
        <w:jc w:val="center"/>
        <w:rPr>
          <w:sz w:val="28"/>
          <w:szCs w:val="28"/>
        </w:rPr>
      </w:pPr>
    </w:p>
    <w:p w:rsidR="00A267AF" w:rsidRPr="00314926" w:rsidRDefault="00A267AF" w:rsidP="00A267AF">
      <w:pPr>
        <w:jc w:val="center"/>
        <w:rPr>
          <w:sz w:val="28"/>
          <w:szCs w:val="28"/>
        </w:rPr>
      </w:pPr>
      <w:r w:rsidRPr="00314926">
        <w:rPr>
          <w:sz w:val="28"/>
          <w:szCs w:val="28"/>
        </w:rPr>
        <w:t>П О С Т А Н О В Л Е Н И Е</w:t>
      </w:r>
    </w:p>
    <w:p w:rsidR="00A267AF" w:rsidRDefault="00A267AF" w:rsidP="00A267AF">
      <w:pPr>
        <w:jc w:val="center"/>
        <w:rPr>
          <w:sz w:val="28"/>
          <w:szCs w:val="28"/>
        </w:rPr>
      </w:pPr>
      <w:r>
        <w:rPr>
          <w:sz w:val="28"/>
          <w:szCs w:val="28"/>
        </w:rPr>
        <w:t>с.Шайдурово</w:t>
      </w:r>
    </w:p>
    <w:p w:rsidR="00A267AF" w:rsidRDefault="00A267AF" w:rsidP="00A267AF">
      <w:pPr>
        <w:jc w:val="center"/>
        <w:rPr>
          <w:sz w:val="28"/>
          <w:szCs w:val="28"/>
        </w:rPr>
      </w:pPr>
    </w:p>
    <w:p w:rsidR="00A267AF" w:rsidRDefault="00A267AF" w:rsidP="00A267AF">
      <w:pPr>
        <w:jc w:val="center"/>
        <w:rPr>
          <w:sz w:val="28"/>
          <w:szCs w:val="28"/>
        </w:rPr>
      </w:pPr>
    </w:p>
    <w:p w:rsidR="00A267AF" w:rsidRDefault="00A267AF" w:rsidP="00A267AF">
      <w:pPr>
        <w:jc w:val="both"/>
        <w:rPr>
          <w:sz w:val="28"/>
          <w:szCs w:val="28"/>
        </w:rPr>
      </w:pPr>
      <w:r>
        <w:rPr>
          <w:sz w:val="28"/>
          <w:szCs w:val="28"/>
        </w:rPr>
        <w:t>От  27.07.2017                                                                                               № 98</w:t>
      </w:r>
    </w:p>
    <w:p w:rsidR="00A267AF" w:rsidRDefault="00A267AF" w:rsidP="00A267AF">
      <w:pPr>
        <w:jc w:val="both"/>
        <w:rPr>
          <w:sz w:val="28"/>
          <w:szCs w:val="28"/>
        </w:rPr>
      </w:pPr>
    </w:p>
    <w:p w:rsidR="00A267AF" w:rsidRDefault="00A267AF" w:rsidP="00A267AF">
      <w:pPr>
        <w:rPr>
          <w:bCs/>
          <w:sz w:val="28"/>
          <w:szCs w:val="28"/>
        </w:rPr>
      </w:pPr>
    </w:p>
    <w:p w:rsidR="00A267AF" w:rsidRDefault="00A267AF" w:rsidP="00A267AF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</w:t>
      </w:r>
    </w:p>
    <w:p w:rsidR="00A267AF" w:rsidRDefault="00A267AF" w:rsidP="00A267AF">
      <w:pPr>
        <w:rPr>
          <w:sz w:val="28"/>
          <w:szCs w:val="28"/>
        </w:rPr>
      </w:pPr>
      <w:r>
        <w:rPr>
          <w:sz w:val="28"/>
          <w:szCs w:val="28"/>
        </w:rPr>
        <w:t xml:space="preserve"> Шайдуровского сельсовета Сузунского района</w:t>
      </w:r>
    </w:p>
    <w:p w:rsidR="00A267AF" w:rsidRDefault="00A267AF" w:rsidP="00A267AF">
      <w:pPr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 от 03.10.2016 № 121 </w:t>
      </w:r>
    </w:p>
    <w:p w:rsidR="00A267AF" w:rsidRDefault="00A267AF" w:rsidP="00A267AF">
      <w:pPr>
        <w:ind w:firstLine="567"/>
        <w:jc w:val="both"/>
        <w:rPr>
          <w:sz w:val="28"/>
          <w:szCs w:val="28"/>
        </w:rPr>
      </w:pPr>
    </w:p>
    <w:p w:rsidR="00A267AF" w:rsidRDefault="00A267AF" w:rsidP="00A267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№131-ФЗ "Об общих принципах организации местного самоуправления в Российской Федерации", администрация Шайдуровского сельсовета Сузунского района Новосибирской области </w:t>
      </w:r>
    </w:p>
    <w:p w:rsidR="00A267AF" w:rsidRDefault="00A267AF" w:rsidP="00A267AF">
      <w:pPr>
        <w:ind w:firstLine="708"/>
        <w:jc w:val="both"/>
        <w:rPr>
          <w:sz w:val="28"/>
          <w:szCs w:val="28"/>
        </w:rPr>
      </w:pPr>
    </w:p>
    <w:p w:rsidR="00A267AF" w:rsidRPr="00B54541" w:rsidRDefault="00A267AF" w:rsidP="00A267AF">
      <w:pPr>
        <w:jc w:val="both"/>
        <w:rPr>
          <w:sz w:val="28"/>
          <w:szCs w:val="28"/>
        </w:rPr>
      </w:pPr>
      <w:r w:rsidRPr="00B54541">
        <w:rPr>
          <w:sz w:val="28"/>
          <w:szCs w:val="28"/>
        </w:rPr>
        <w:t>ПОСТАНОВЛЯЕТ:</w:t>
      </w:r>
    </w:p>
    <w:p w:rsidR="00A267AF" w:rsidRDefault="00A267AF" w:rsidP="00A267AF">
      <w:pPr>
        <w:jc w:val="both"/>
        <w:rPr>
          <w:b/>
          <w:sz w:val="28"/>
          <w:szCs w:val="28"/>
        </w:rPr>
      </w:pPr>
    </w:p>
    <w:p w:rsidR="00A267AF" w:rsidRPr="00843F2B" w:rsidRDefault="00A267AF" w:rsidP="00A267AF">
      <w:pPr>
        <w:pStyle w:val="42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43F2B">
        <w:rPr>
          <w:rFonts w:ascii="Times New Roman" w:hAnsi="Times New Roman"/>
          <w:sz w:val="28"/>
          <w:szCs w:val="28"/>
        </w:rPr>
        <w:t>Внести в постановление администрации Ша</w:t>
      </w:r>
      <w:r>
        <w:rPr>
          <w:rFonts w:ascii="Times New Roman" w:hAnsi="Times New Roman"/>
          <w:sz w:val="28"/>
          <w:szCs w:val="28"/>
        </w:rPr>
        <w:t>йдуровск</w:t>
      </w:r>
      <w:r w:rsidRPr="00843F2B">
        <w:rPr>
          <w:rFonts w:ascii="Times New Roman" w:hAnsi="Times New Roman"/>
          <w:sz w:val="28"/>
          <w:szCs w:val="28"/>
        </w:rPr>
        <w:t xml:space="preserve">ого сельсовета Сузунского района Новосибирской области от  </w:t>
      </w:r>
      <w:r>
        <w:rPr>
          <w:rFonts w:ascii="Times New Roman" w:hAnsi="Times New Roman"/>
          <w:sz w:val="28"/>
          <w:szCs w:val="28"/>
        </w:rPr>
        <w:t>03</w:t>
      </w:r>
      <w:r w:rsidRPr="00843F2B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0.2016</w:t>
      </w:r>
      <w:r w:rsidRPr="00843F2B">
        <w:rPr>
          <w:rFonts w:ascii="Times New Roman" w:hAnsi="Times New Roman"/>
          <w:sz w:val="28"/>
          <w:szCs w:val="28"/>
        </w:rPr>
        <w:t xml:space="preserve"> №1</w:t>
      </w:r>
      <w:r>
        <w:rPr>
          <w:rFonts w:ascii="Times New Roman" w:hAnsi="Times New Roman"/>
          <w:sz w:val="28"/>
          <w:szCs w:val="28"/>
        </w:rPr>
        <w:t>21</w:t>
      </w:r>
      <w:r w:rsidRPr="00843F2B">
        <w:rPr>
          <w:rFonts w:ascii="Times New Roman" w:hAnsi="Times New Roman"/>
          <w:sz w:val="28"/>
          <w:szCs w:val="28"/>
        </w:rPr>
        <w:t xml:space="preserve"> "Об утверждении административного регламента предоставления муниципальной услуги по обмену гражданами муниципальными жилыми помещениями муниципального жилищного фонда социального использования" следующие изменения:</w:t>
      </w:r>
    </w:p>
    <w:p w:rsidR="00A267AF" w:rsidRPr="00E876F1" w:rsidRDefault="00A267AF" w:rsidP="00A267AF">
      <w:pPr>
        <w:pStyle w:val="42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преамбуле постановления цифровое значение  "от 30.07.2010" заменить на числовое значение "от 27.07.2010".</w:t>
      </w:r>
    </w:p>
    <w:p w:rsidR="00A267AF" w:rsidRDefault="00A267AF" w:rsidP="00A267AF">
      <w:pPr>
        <w:ind w:firstLine="567"/>
        <w:jc w:val="both"/>
        <w:rPr>
          <w:sz w:val="28"/>
          <w:szCs w:val="28"/>
        </w:rPr>
      </w:pPr>
      <w:r w:rsidRPr="00EE4A28">
        <w:rPr>
          <w:sz w:val="28"/>
          <w:szCs w:val="28"/>
        </w:rPr>
        <w:t>2. Опубликовать настоящее постановление в печатно</w:t>
      </w:r>
      <w:r>
        <w:rPr>
          <w:sz w:val="28"/>
          <w:szCs w:val="28"/>
        </w:rPr>
        <w:t>м издании «Шайдуровский вестник»</w:t>
      </w:r>
      <w:r w:rsidRPr="00EE4A28">
        <w:rPr>
          <w:sz w:val="28"/>
          <w:szCs w:val="28"/>
        </w:rPr>
        <w:t xml:space="preserve"> и разместить на официальном сайте администрации Ша</w:t>
      </w:r>
      <w:r>
        <w:rPr>
          <w:sz w:val="28"/>
          <w:szCs w:val="28"/>
        </w:rPr>
        <w:t>йдуров</w:t>
      </w:r>
      <w:r w:rsidRPr="00EE4A28">
        <w:rPr>
          <w:sz w:val="28"/>
          <w:szCs w:val="28"/>
        </w:rPr>
        <w:t xml:space="preserve">ского сельсовета Сузунского района Новосибирской области. </w:t>
      </w:r>
    </w:p>
    <w:p w:rsidR="00A267AF" w:rsidRDefault="00A267AF" w:rsidP="00A267AF">
      <w:pPr>
        <w:jc w:val="both"/>
        <w:rPr>
          <w:sz w:val="28"/>
          <w:szCs w:val="28"/>
        </w:rPr>
      </w:pPr>
    </w:p>
    <w:p w:rsidR="00A267AF" w:rsidRDefault="00A267AF" w:rsidP="00A267AF">
      <w:pPr>
        <w:pStyle w:val="4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A267AF" w:rsidRDefault="00A267AF" w:rsidP="00A267AF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Шайдуровского сельсовета</w:t>
      </w:r>
    </w:p>
    <w:p w:rsidR="00A267AF" w:rsidRPr="00A43991" w:rsidRDefault="00A267AF" w:rsidP="00A267AF">
      <w:pPr>
        <w:rPr>
          <w:bCs/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                                             Д.Г. Сизов</w:t>
      </w:r>
    </w:p>
    <w:p w:rsidR="00DA3D9F" w:rsidRDefault="00DA3D9F" w:rsidP="00DA3D9F">
      <w:pPr>
        <w:jc w:val="right"/>
        <w:rPr>
          <w:sz w:val="28"/>
          <w:szCs w:val="28"/>
        </w:rPr>
      </w:pPr>
    </w:p>
    <w:p w:rsidR="00A267AF" w:rsidRDefault="00A267AF" w:rsidP="00DA3D9F">
      <w:pPr>
        <w:jc w:val="right"/>
        <w:rPr>
          <w:sz w:val="28"/>
          <w:szCs w:val="28"/>
        </w:rPr>
      </w:pPr>
    </w:p>
    <w:p w:rsidR="00A267AF" w:rsidRDefault="00A267AF" w:rsidP="00DA3D9F">
      <w:pPr>
        <w:jc w:val="right"/>
        <w:rPr>
          <w:sz w:val="28"/>
          <w:szCs w:val="28"/>
        </w:rPr>
      </w:pPr>
    </w:p>
    <w:p w:rsidR="00A267AF" w:rsidRDefault="00A267AF" w:rsidP="00DA3D9F">
      <w:pPr>
        <w:jc w:val="right"/>
        <w:rPr>
          <w:sz w:val="28"/>
          <w:szCs w:val="28"/>
        </w:rPr>
      </w:pPr>
    </w:p>
    <w:p w:rsidR="00A267AF" w:rsidRDefault="00A267AF" w:rsidP="00DA3D9F">
      <w:pPr>
        <w:jc w:val="right"/>
        <w:rPr>
          <w:sz w:val="28"/>
          <w:szCs w:val="28"/>
        </w:rPr>
      </w:pPr>
    </w:p>
    <w:p w:rsidR="00A267AF" w:rsidRDefault="00A267AF" w:rsidP="00DA3D9F">
      <w:pPr>
        <w:jc w:val="right"/>
        <w:rPr>
          <w:sz w:val="28"/>
          <w:szCs w:val="28"/>
        </w:rPr>
      </w:pPr>
    </w:p>
    <w:p w:rsidR="00A267AF" w:rsidRDefault="00A267AF" w:rsidP="00DA3D9F">
      <w:pPr>
        <w:jc w:val="right"/>
        <w:rPr>
          <w:sz w:val="28"/>
          <w:szCs w:val="28"/>
        </w:rPr>
      </w:pPr>
    </w:p>
    <w:p w:rsidR="00A267AF" w:rsidRDefault="00A267AF" w:rsidP="00DA3D9F">
      <w:pPr>
        <w:jc w:val="right"/>
        <w:rPr>
          <w:sz w:val="28"/>
          <w:szCs w:val="28"/>
        </w:rPr>
      </w:pPr>
    </w:p>
    <w:p w:rsidR="00A267AF" w:rsidRDefault="00A267AF" w:rsidP="00DA3D9F">
      <w:pPr>
        <w:jc w:val="right"/>
        <w:rPr>
          <w:sz w:val="28"/>
          <w:szCs w:val="28"/>
        </w:rPr>
      </w:pPr>
    </w:p>
    <w:p w:rsidR="00A267AF" w:rsidRPr="00DD483A" w:rsidRDefault="00A267AF" w:rsidP="00A267AF">
      <w:pPr>
        <w:jc w:val="center"/>
        <w:rPr>
          <w:sz w:val="28"/>
          <w:szCs w:val="28"/>
        </w:rPr>
      </w:pPr>
      <w:r w:rsidRPr="00DD483A">
        <w:rPr>
          <w:sz w:val="28"/>
          <w:szCs w:val="28"/>
        </w:rPr>
        <w:lastRenderedPageBreak/>
        <w:t xml:space="preserve">АДМИНИСТРАЦИЯ </w:t>
      </w:r>
    </w:p>
    <w:p w:rsidR="00A267AF" w:rsidRPr="00DD483A" w:rsidRDefault="00A267AF" w:rsidP="00A267AF">
      <w:pPr>
        <w:jc w:val="center"/>
        <w:rPr>
          <w:sz w:val="28"/>
          <w:szCs w:val="28"/>
        </w:rPr>
      </w:pPr>
      <w:r w:rsidRPr="00DD483A">
        <w:rPr>
          <w:sz w:val="28"/>
          <w:szCs w:val="28"/>
        </w:rPr>
        <w:t>ШАЙДУРОВСКОГО СЕЛЬСОВЕТА</w:t>
      </w:r>
    </w:p>
    <w:p w:rsidR="00A267AF" w:rsidRPr="00DD483A" w:rsidRDefault="00A267AF" w:rsidP="00A267AF">
      <w:pPr>
        <w:jc w:val="center"/>
        <w:rPr>
          <w:sz w:val="28"/>
          <w:szCs w:val="28"/>
        </w:rPr>
      </w:pPr>
      <w:r w:rsidRPr="00DD483A">
        <w:rPr>
          <w:sz w:val="28"/>
          <w:szCs w:val="28"/>
        </w:rPr>
        <w:t xml:space="preserve"> Сузунского района Новосибирской области</w:t>
      </w:r>
    </w:p>
    <w:p w:rsidR="00A267AF" w:rsidRPr="00DD483A" w:rsidRDefault="00A267AF" w:rsidP="00A267AF">
      <w:pPr>
        <w:jc w:val="center"/>
        <w:rPr>
          <w:sz w:val="28"/>
          <w:szCs w:val="28"/>
        </w:rPr>
      </w:pPr>
    </w:p>
    <w:p w:rsidR="00A267AF" w:rsidRPr="00DD483A" w:rsidRDefault="00A267AF" w:rsidP="00A267AF">
      <w:pPr>
        <w:jc w:val="center"/>
        <w:rPr>
          <w:sz w:val="28"/>
          <w:szCs w:val="28"/>
        </w:rPr>
      </w:pPr>
    </w:p>
    <w:p w:rsidR="00A267AF" w:rsidRPr="00DD483A" w:rsidRDefault="00A267AF" w:rsidP="00A267AF">
      <w:pPr>
        <w:jc w:val="center"/>
        <w:rPr>
          <w:sz w:val="28"/>
          <w:szCs w:val="28"/>
        </w:rPr>
      </w:pPr>
      <w:r w:rsidRPr="00DD483A">
        <w:rPr>
          <w:sz w:val="28"/>
          <w:szCs w:val="28"/>
        </w:rPr>
        <w:t>П О С Т А Н О В Л Е Н И Е</w:t>
      </w:r>
    </w:p>
    <w:p w:rsidR="00A267AF" w:rsidRDefault="00A267AF" w:rsidP="00A267AF">
      <w:pPr>
        <w:jc w:val="center"/>
        <w:rPr>
          <w:sz w:val="28"/>
          <w:szCs w:val="28"/>
        </w:rPr>
      </w:pPr>
      <w:r>
        <w:rPr>
          <w:sz w:val="28"/>
          <w:szCs w:val="28"/>
        </w:rPr>
        <w:t>с.Шайдурово</w:t>
      </w:r>
    </w:p>
    <w:p w:rsidR="00A267AF" w:rsidRDefault="00A267AF" w:rsidP="00A267AF">
      <w:pPr>
        <w:jc w:val="center"/>
        <w:rPr>
          <w:sz w:val="28"/>
          <w:szCs w:val="28"/>
        </w:rPr>
      </w:pPr>
    </w:p>
    <w:p w:rsidR="00A267AF" w:rsidRDefault="00A267AF" w:rsidP="00A267AF">
      <w:pPr>
        <w:jc w:val="center"/>
        <w:rPr>
          <w:sz w:val="28"/>
          <w:szCs w:val="28"/>
        </w:rPr>
      </w:pPr>
    </w:p>
    <w:p w:rsidR="00A267AF" w:rsidRDefault="00A267AF" w:rsidP="00A267AF">
      <w:pPr>
        <w:jc w:val="both"/>
        <w:rPr>
          <w:sz w:val="28"/>
          <w:szCs w:val="28"/>
        </w:rPr>
      </w:pPr>
      <w:r>
        <w:rPr>
          <w:sz w:val="28"/>
          <w:szCs w:val="28"/>
        </w:rPr>
        <w:t>От  27.07.2017                                                                                             № 99</w:t>
      </w:r>
    </w:p>
    <w:p w:rsidR="00A267AF" w:rsidRDefault="00A267AF" w:rsidP="00A267AF">
      <w:pPr>
        <w:rPr>
          <w:bCs/>
          <w:sz w:val="28"/>
          <w:szCs w:val="28"/>
        </w:rPr>
      </w:pPr>
    </w:p>
    <w:p w:rsidR="00A267AF" w:rsidRDefault="00A267AF" w:rsidP="00A267AF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</w:t>
      </w:r>
    </w:p>
    <w:p w:rsidR="00A267AF" w:rsidRDefault="00A267AF" w:rsidP="00A267AF">
      <w:pPr>
        <w:rPr>
          <w:sz w:val="28"/>
          <w:szCs w:val="28"/>
        </w:rPr>
      </w:pPr>
      <w:r>
        <w:rPr>
          <w:sz w:val="28"/>
          <w:szCs w:val="28"/>
        </w:rPr>
        <w:t xml:space="preserve"> Шайдуровского сельсовета Сузунского района</w:t>
      </w:r>
    </w:p>
    <w:p w:rsidR="00A267AF" w:rsidRDefault="00A267AF" w:rsidP="00A267AF">
      <w:pPr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 от 25.12.2016 № 167 </w:t>
      </w:r>
    </w:p>
    <w:p w:rsidR="00A267AF" w:rsidRDefault="00A267AF" w:rsidP="00A267AF">
      <w:pPr>
        <w:ind w:firstLine="567"/>
        <w:jc w:val="both"/>
        <w:rPr>
          <w:sz w:val="28"/>
          <w:szCs w:val="28"/>
        </w:rPr>
      </w:pPr>
    </w:p>
    <w:p w:rsidR="00A267AF" w:rsidRDefault="00A267AF" w:rsidP="00A267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№131-ФЗ "Об общих принципах организации местного самоуправления в Российской Федерации", администрация Шайдуровского сельсовета Сузунского района Новосибирской области </w:t>
      </w:r>
    </w:p>
    <w:p w:rsidR="00A267AF" w:rsidRDefault="00A267AF" w:rsidP="00A267AF">
      <w:pPr>
        <w:ind w:firstLine="708"/>
        <w:jc w:val="both"/>
        <w:rPr>
          <w:sz w:val="28"/>
          <w:szCs w:val="28"/>
        </w:rPr>
      </w:pPr>
    </w:p>
    <w:p w:rsidR="00A267AF" w:rsidRPr="00F945B9" w:rsidRDefault="00A267AF" w:rsidP="00A267AF">
      <w:pPr>
        <w:jc w:val="both"/>
        <w:rPr>
          <w:sz w:val="28"/>
          <w:szCs w:val="28"/>
        </w:rPr>
      </w:pPr>
      <w:r w:rsidRPr="00F945B9">
        <w:rPr>
          <w:sz w:val="28"/>
          <w:szCs w:val="28"/>
        </w:rPr>
        <w:t>ПОСТАНОВЛЯЕТ:</w:t>
      </w:r>
    </w:p>
    <w:p w:rsidR="00A267AF" w:rsidRPr="00F945B9" w:rsidRDefault="00A267AF" w:rsidP="00A267AF">
      <w:pPr>
        <w:jc w:val="both"/>
        <w:rPr>
          <w:sz w:val="28"/>
          <w:szCs w:val="28"/>
        </w:rPr>
      </w:pPr>
    </w:p>
    <w:p w:rsidR="00A267AF" w:rsidRPr="00272D5B" w:rsidRDefault="00A267AF" w:rsidP="00A267AF">
      <w:pPr>
        <w:pStyle w:val="42"/>
        <w:numPr>
          <w:ilvl w:val="0"/>
          <w:numId w:val="31"/>
        </w:numPr>
        <w:spacing w:line="256" w:lineRule="auto"/>
        <w:jc w:val="both"/>
        <w:rPr>
          <w:rFonts w:ascii="Times New Roman" w:hAnsi="Times New Roman"/>
          <w:sz w:val="28"/>
          <w:szCs w:val="28"/>
        </w:rPr>
      </w:pPr>
      <w:r w:rsidRPr="00272D5B">
        <w:rPr>
          <w:rFonts w:ascii="Times New Roman" w:hAnsi="Times New Roman"/>
          <w:sz w:val="28"/>
          <w:szCs w:val="28"/>
          <w:lang w:eastAsia="ru-RU"/>
        </w:rPr>
        <w:t xml:space="preserve">Внести в постановление </w:t>
      </w:r>
      <w:r w:rsidRPr="00272D5B">
        <w:rPr>
          <w:rFonts w:ascii="Times New Roman" w:hAnsi="Times New Roman"/>
          <w:sz w:val="28"/>
          <w:szCs w:val="28"/>
        </w:rPr>
        <w:t>администрации Ша</w:t>
      </w:r>
      <w:r>
        <w:rPr>
          <w:rFonts w:ascii="Times New Roman" w:hAnsi="Times New Roman"/>
          <w:sz w:val="28"/>
          <w:szCs w:val="28"/>
        </w:rPr>
        <w:t>йдуровского</w:t>
      </w:r>
      <w:r w:rsidRPr="00272D5B">
        <w:rPr>
          <w:rFonts w:ascii="Times New Roman" w:hAnsi="Times New Roman"/>
          <w:sz w:val="28"/>
          <w:szCs w:val="28"/>
        </w:rPr>
        <w:t xml:space="preserve"> сельсовета Сузунского райо</w:t>
      </w:r>
      <w:r>
        <w:rPr>
          <w:rFonts w:ascii="Times New Roman" w:hAnsi="Times New Roman"/>
          <w:sz w:val="28"/>
          <w:szCs w:val="28"/>
        </w:rPr>
        <w:t>на Новосибирской области от 25.</w:t>
      </w:r>
      <w:r w:rsidRPr="00272D5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2</w:t>
      </w:r>
      <w:r w:rsidRPr="00272D5B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6</w:t>
      </w:r>
      <w:r w:rsidRPr="00272D5B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167</w:t>
      </w:r>
      <w:r w:rsidRPr="00272D5B">
        <w:rPr>
          <w:rFonts w:ascii="Times New Roman" w:hAnsi="Times New Roman"/>
          <w:sz w:val="28"/>
          <w:szCs w:val="28"/>
        </w:rPr>
        <w:t xml:space="preserve"> "Об утверждении административного регламента предоставления муниципальной услуги по предоставлению информации об очередности предоставления жилых помещений муниципального жилищного фонда на условиях социального найма" следующие изменения: </w:t>
      </w:r>
    </w:p>
    <w:p w:rsidR="00A267AF" w:rsidRDefault="00A267AF" w:rsidP="00A267AF">
      <w:pPr>
        <w:pStyle w:val="42"/>
        <w:numPr>
          <w:ilvl w:val="1"/>
          <w:numId w:val="3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преамбуле постановления цифровое значение "30.07.2010" заменить на цифровое значение "27.07.2010".</w:t>
      </w:r>
    </w:p>
    <w:p w:rsidR="00A267AF" w:rsidRDefault="00A267AF" w:rsidP="00A267AF">
      <w:pPr>
        <w:pStyle w:val="42"/>
        <w:numPr>
          <w:ilvl w:val="0"/>
          <w:numId w:val="3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Опубликовать настоящее постановление в периодическом печатном издании «Шайдуровский вестник» и разместить на официальном сайте администрации Шайдуровского сельсовета Сузунского района Новосибирской области. </w:t>
      </w:r>
    </w:p>
    <w:p w:rsidR="00A267AF" w:rsidRDefault="00A267AF" w:rsidP="00A267AF">
      <w:pPr>
        <w:pStyle w:val="42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A267AF" w:rsidRDefault="00A267AF" w:rsidP="00A267AF">
      <w:pPr>
        <w:jc w:val="both"/>
        <w:rPr>
          <w:sz w:val="28"/>
          <w:szCs w:val="28"/>
        </w:rPr>
      </w:pPr>
    </w:p>
    <w:p w:rsidR="00A267AF" w:rsidRDefault="00A267AF" w:rsidP="00A267AF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Шайдуровского сельсовета</w:t>
      </w:r>
    </w:p>
    <w:p w:rsidR="00A267AF" w:rsidRPr="00A43991" w:rsidRDefault="00A267AF" w:rsidP="00A267AF">
      <w:pPr>
        <w:rPr>
          <w:bCs/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                                   Д.Г. Сизов</w:t>
      </w:r>
    </w:p>
    <w:p w:rsidR="00A267AF" w:rsidRDefault="00A267AF" w:rsidP="00DA3D9F">
      <w:pPr>
        <w:jc w:val="right"/>
        <w:rPr>
          <w:sz w:val="28"/>
          <w:szCs w:val="28"/>
        </w:rPr>
      </w:pPr>
    </w:p>
    <w:p w:rsidR="00A267AF" w:rsidRDefault="00A267AF" w:rsidP="00DA3D9F">
      <w:pPr>
        <w:jc w:val="right"/>
        <w:rPr>
          <w:sz w:val="28"/>
          <w:szCs w:val="28"/>
        </w:rPr>
      </w:pPr>
    </w:p>
    <w:p w:rsidR="00A267AF" w:rsidRDefault="00A267AF" w:rsidP="00DA3D9F">
      <w:pPr>
        <w:jc w:val="right"/>
        <w:rPr>
          <w:sz w:val="28"/>
          <w:szCs w:val="28"/>
        </w:rPr>
      </w:pPr>
    </w:p>
    <w:p w:rsidR="00A267AF" w:rsidRDefault="00A267AF" w:rsidP="00DA3D9F">
      <w:pPr>
        <w:jc w:val="right"/>
        <w:rPr>
          <w:sz w:val="28"/>
          <w:szCs w:val="28"/>
        </w:rPr>
      </w:pPr>
    </w:p>
    <w:p w:rsidR="00A267AF" w:rsidRDefault="00A267AF" w:rsidP="00DA3D9F">
      <w:pPr>
        <w:jc w:val="right"/>
        <w:rPr>
          <w:sz w:val="28"/>
          <w:szCs w:val="28"/>
        </w:rPr>
      </w:pPr>
    </w:p>
    <w:p w:rsidR="00A267AF" w:rsidRDefault="00A267AF" w:rsidP="00DA3D9F">
      <w:pPr>
        <w:jc w:val="right"/>
        <w:rPr>
          <w:sz w:val="28"/>
          <w:szCs w:val="28"/>
        </w:rPr>
      </w:pPr>
    </w:p>
    <w:p w:rsidR="00A267AF" w:rsidRDefault="00A267AF" w:rsidP="00DA3D9F">
      <w:pPr>
        <w:jc w:val="right"/>
        <w:rPr>
          <w:sz w:val="28"/>
          <w:szCs w:val="28"/>
        </w:rPr>
      </w:pPr>
    </w:p>
    <w:p w:rsidR="00A267AF" w:rsidRDefault="00A267AF" w:rsidP="00DA3D9F">
      <w:pPr>
        <w:jc w:val="right"/>
        <w:rPr>
          <w:sz w:val="28"/>
          <w:szCs w:val="28"/>
        </w:rPr>
      </w:pPr>
    </w:p>
    <w:p w:rsidR="00A267AF" w:rsidRPr="0064384F" w:rsidRDefault="00A267AF" w:rsidP="00A267AF">
      <w:pPr>
        <w:jc w:val="center"/>
        <w:rPr>
          <w:sz w:val="28"/>
          <w:szCs w:val="28"/>
        </w:rPr>
      </w:pPr>
      <w:r w:rsidRPr="0064384F">
        <w:rPr>
          <w:sz w:val="28"/>
          <w:szCs w:val="28"/>
        </w:rPr>
        <w:lastRenderedPageBreak/>
        <w:t>АДМИНИСТРАЦИЯ</w:t>
      </w:r>
    </w:p>
    <w:p w:rsidR="00A267AF" w:rsidRPr="0064384F" w:rsidRDefault="00A267AF" w:rsidP="00A267AF">
      <w:pPr>
        <w:jc w:val="center"/>
        <w:rPr>
          <w:sz w:val="28"/>
          <w:szCs w:val="28"/>
        </w:rPr>
      </w:pPr>
      <w:r w:rsidRPr="0064384F">
        <w:rPr>
          <w:sz w:val="28"/>
          <w:szCs w:val="28"/>
        </w:rPr>
        <w:t>ШАЙДУРОВСКОГО СЕЛЬСОВЕТА</w:t>
      </w:r>
      <w:r w:rsidRPr="0064384F">
        <w:rPr>
          <w:sz w:val="28"/>
          <w:szCs w:val="28"/>
        </w:rPr>
        <w:br/>
        <w:t>Сузунского  района Новосибирской области</w:t>
      </w:r>
    </w:p>
    <w:p w:rsidR="00A267AF" w:rsidRPr="0064384F" w:rsidRDefault="00A267AF" w:rsidP="00A267AF">
      <w:pPr>
        <w:jc w:val="center"/>
        <w:rPr>
          <w:sz w:val="28"/>
          <w:szCs w:val="28"/>
        </w:rPr>
      </w:pPr>
    </w:p>
    <w:p w:rsidR="00A267AF" w:rsidRPr="0064384F" w:rsidRDefault="00A267AF" w:rsidP="00A267AF">
      <w:pPr>
        <w:jc w:val="center"/>
        <w:rPr>
          <w:sz w:val="28"/>
          <w:szCs w:val="28"/>
        </w:rPr>
      </w:pPr>
    </w:p>
    <w:p w:rsidR="00A267AF" w:rsidRPr="0064384F" w:rsidRDefault="00A267AF" w:rsidP="00A267AF">
      <w:pPr>
        <w:jc w:val="center"/>
        <w:rPr>
          <w:sz w:val="28"/>
          <w:szCs w:val="28"/>
        </w:rPr>
      </w:pPr>
      <w:r w:rsidRPr="0064384F">
        <w:rPr>
          <w:sz w:val="28"/>
          <w:szCs w:val="28"/>
        </w:rPr>
        <w:t>ПОСТАНОВЛЕНИЕ</w:t>
      </w:r>
    </w:p>
    <w:p w:rsidR="00A267AF" w:rsidRPr="004822CF" w:rsidRDefault="00A267AF" w:rsidP="00A267AF">
      <w:pPr>
        <w:jc w:val="center"/>
      </w:pPr>
      <w:r w:rsidRPr="004822CF">
        <w:t>с.</w:t>
      </w:r>
      <w:r>
        <w:t>Шайдурово</w:t>
      </w:r>
    </w:p>
    <w:p w:rsidR="00A267AF" w:rsidRPr="00A0479F" w:rsidRDefault="00A267AF" w:rsidP="00A267AF">
      <w:pPr>
        <w:jc w:val="center"/>
      </w:pPr>
    </w:p>
    <w:p w:rsidR="00A267AF" w:rsidRDefault="00A267AF" w:rsidP="00A267AF">
      <w:pPr>
        <w:jc w:val="both"/>
      </w:pPr>
      <w:r>
        <w:rPr>
          <w:sz w:val="28"/>
          <w:szCs w:val="28"/>
        </w:rPr>
        <w:t xml:space="preserve">От 27.07.2017                                                                                         №   100                                                                             </w:t>
      </w:r>
    </w:p>
    <w:p w:rsidR="00A267AF" w:rsidRPr="00146F95" w:rsidRDefault="00A267AF" w:rsidP="00A267AF">
      <w:pPr>
        <w:rPr>
          <w:sz w:val="28"/>
          <w:szCs w:val="28"/>
        </w:rPr>
      </w:pPr>
    </w:p>
    <w:p w:rsidR="00A267AF" w:rsidRDefault="00A267AF" w:rsidP="00A267AF">
      <w:pPr>
        <w:rPr>
          <w:sz w:val="28"/>
          <w:szCs w:val="28"/>
        </w:rPr>
      </w:pPr>
      <w:r w:rsidRPr="00A0479F">
        <w:rPr>
          <w:sz w:val="28"/>
          <w:szCs w:val="28"/>
        </w:rPr>
        <w:t xml:space="preserve">О внесении изменений в постановление администрации </w:t>
      </w:r>
      <w:r>
        <w:rPr>
          <w:sz w:val="28"/>
          <w:szCs w:val="28"/>
        </w:rPr>
        <w:t>Шайдуровского</w:t>
      </w:r>
      <w:r w:rsidRPr="00A0479F">
        <w:rPr>
          <w:sz w:val="28"/>
          <w:szCs w:val="28"/>
        </w:rPr>
        <w:t xml:space="preserve"> сельсовета Сузунского района Новосибирской области от 0</w:t>
      </w:r>
      <w:r>
        <w:rPr>
          <w:sz w:val="28"/>
          <w:szCs w:val="28"/>
        </w:rPr>
        <w:t>4</w:t>
      </w:r>
      <w:r w:rsidRPr="00A0479F">
        <w:rPr>
          <w:sz w:val="28"/>
          <w:szCs w:val="28"/>
        </w:rPr>
        <w:t>.10.2016 №</w:t>
      </w:r>
      <w:r>
        <w:rPr>
          <w:sz w:val="28"/>
          <w:szCs w:val="28"/>
        </w:rPr>
        <w:t xml:space="preserve"> 123</w:t>
      </w:r>
      <w:r w:rsidRPr="00A0479F">
        <w:rPr>
          <w:sz w:val="28"/>
          <w:szCs w:val="28"/>
        </w:rPr>
        <w:t xml:space="preserve"> </w:t>
      </w:r>
    </w:p>
    <w:p w:rsidR="00A267AF" w:rsidRDefault="00A267AF" w:rsidP="00A267AF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Pr="00A0479F">
        <w:rPr>
          <w:sz w:val="28"/>
          <w:szCs w:val="28"/>
        </w:rPr>
        <w:t xml:space="preserve">Об </w:t>
      </w:r>
      <w:r>
        <w:rPr>
          <w:sz w:val="28"/>
          <w:szCs w:val="28"/>
        </w:rPr>
        <w:t>утверждении а</w:t>
      </w:r>
      <w:r w:rsidRPr="00A0479F">
        <w:rPr>
          <w:sz w:val="28"/>
          <w:szCs w:val="28"/>
        </w:rPr>
        <w:t xml:space="preserve">дминистративного регламента предоставления </w:t>
      </w:r>
    </w:p>
    <w:p w:rsidR="00A267AF" w:rsidRPr="00A0479F" w:rsidRDefault="00A267AF" w:rsidP="00A267AF">
      <w:pPr>
        <w:rPr>
          <w:sz w:val="28"/>
          <w:szCs w:val="28"/>
        </w:rPr>
      </w:pPr>
      <w:r w:rsidRPr="00A0479F">
        <w:rPr>
          <w:sz w:val="28"/>
          <w:szCs w:val="28"/>
        </w:rPr>
        <w:t>муниципальной услуги по переводу жилог</w:t>
      </w:r>
      <w:r>
        <w:rPr>
          <w:sz w:val="28"/>
          <w:szCs w:val="28"/>
        </w:rPr>
        <w:t>о помещения в нежилое помещение»</w:t>
      </w:r>
    </w:p>
    <w:p w:rsidR="00A267AF" w:rsidRDefault="00A267AF" w:rsidP="00A267AF">
      <w:pPr>
        <w:jc w:val="center"/>
        <w:rPr>
          <w:b/>
          <w:sz w:val="28"/>
          <w:szCs w:val="28"/>
        </w:rPr>
      </w:pPr>
    </w:p>
    <w:p w:rsidR="00A267AF" w:rsidRPr="00146F95" w:rsidRDefault="00A267AF" w:rsidP="00A267AF">
      <w:pPr>
        <w:jc w:val="center"/>
        <w:rPr>
          <w:b/>
          <w:sz w:val="28"/>
          <w:szCs w:val="28"/>
        </w:rPr>
      </w:pPr>
    </w:p>
    <w:p w:rsidR="00A267AF" w:rsidRDefault="00A267AF" w:rsidP="00A267A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06.10.2003 № 131-ФЗ "Об общих принципах организации местного самоуправления в Российской Федерации", администрация Шайдуровского сельсовета Сузунского района Новосибирской области</w:t>
      </w:r>
    </w:p>
    <w:p w:rsidR="00A267AF" w:rsidRDefault="00A267AF" w:rsidP="00A267AF">
      <w:pPr>
        <w:ind w:firstLine="567"/>
        <w:jc w:val="both"/>
        <w:rPr>
          <w:sz w:val="28"/>
          <w:szCs w:val="28"/>
        </w:rPr>
      </w:pPr>
    </w:p>
    <w:p w:rsidR="00A267AF" w:rsidRDefault="00A267AF" w:rsidP="00A267AF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A267AF" w:rsidRDefault="00A267AF" w:rsidP="00A267AF">
      <w:pPr>
        <w:jc w:val="both"/>
        <w:rPr>
          <w:sz w:val="28"/>
          <w:szCs w:val="28"/>
        </w:rPr>
      </w:pPr>
    </w:p>
    <w:p w:rsidR="00A267AF" w:rsidRDefault="00A267AF" w:rsidP="00A267AF">
      <w:pPr>
        <w:pStyle w:val="af8"/>
        <w:numPr>
          <w:ilvl w:val="0"/>
          <w:numId w:val="32"/>
        </w:numPr>
        <w:ind w:left="0" w:firstLine="567"/>
        <w:jc w:val="both"/>
        <w:rPr>
          <w:sz w:val="28"/>
          <w:szCs w:val="28"/>
        </w:rPr>
      </w:pPr>
      <w:r w:rsidRPr="00293B8C">
        <w:rPr>
          <w:sz w:val="28"/>
          <w:szCs w:val="28"/>
        </w:rPr>
        <w:t xml:space="preserve">Внести в постановление администрации </w:t>
      </w:r>
      <w:r>
        <w:rPr>
          <w:sz w:val="28"/>
          <w:szCs w:val="28"/>
        </w:rPr>
        <w:t>Шайдуровского</w:t>
      </w:r>
      <w:r w:rsidRPr="00293B8C">
        <w:rPr>
          <w:sz w:val="28"/>
          <w:szCs w:val="28"/>
        </w:rPr>
        <w:t xml:space="preserve"> сельсовета Сузунского района Новосибирс</w:t>
      </w:r>
      <w:r>
        <w:rPr>
          <w:sz w:val="28"/>
          <w:szCs w:val="28"/>
        </w:rPr>
        <w:t>кой области от 04.10.2016 № 123 «</w:t>
      </w:r>
      <w:r w:rsidRPr="00293B8C">
        <w:rPr>
          <w:sz w:val="28"/>
          <w:szCs w:val="28"/>
        </w:rPr>
        <w:t>Об утверждении Административного регламента предоставления муниципальной услуги по переводу жилого помещения в нежилое помещение</w:t>
      </w:r>
      <w:r>
        <w:rPr>
          <w:sz w:val="28"/>
          <w:szCs w:val="28"/>
        </w:rPr>
        <w:t>»</w:t>
      </w:r>
      <w:r w:rsidRPr="00293B8C">
        <w:rPr>
          <w:sz w:val="28"/>
          <w:szCs w:val="28"/>
        </w:rPr>
        <w:t xml:space="preserve"> следующие изменения: </w:t>
      </w:r>
    </w:p>
    <w:p w:rsidR="00A267AF" w:rsidRPr="00293B8C" w:rsidRDefault="00A267AF" w:rsidP="00A267AF">
      <w:pPr>
        <w:pStyle w:val="af8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1.1. В преамбуле постановления цифры «30.07.2010» заменить цифрами «27.07.2010».</w:t>
      </w:r>
    </w:p>
    <w:p w:rsidR="00A267AF" w:rsidRDefault="00A267AF" w:rsidP="00A267AF">
      <w:pPr>
        <w:pStyle w:val="af8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В Административный регламент по предоставлению муниципальной услуги </w:t>
      </w:r>
      <w:r w:rsidRPr="00293B8C">
        <w:rPr>
          <w:sz w:val="28"/>
          <w:szCs w:val="28"/>
        </w:rPr>
        <w:t>по переводу жилого помещения в нежилое помещение</w:t>
      </w:r>
      <w:r>
        <w:rPr>
          <w:sz w:val="28"/>
          <w:szCs w:val="28"/>
        </w:rPr>
        <w:t>:</w:t>
      </w:r>
    </w:p>
    <w:p w:rsidR="00A267AF" w:rsidRDefault="00A267AF" w:rsidP="00A267AF">
      <w:pPr>
        <w:pStyle w:val="af8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1.2.1. В пункте 1.3.4. слова «</w:t>
      </w:r>
      <w:r w:rsidRPr="009E2D04">
        <w:rPr>
          <w:sz w:val="28"/>
          <w:szCs w:val="28"/>
        </w:rPr>
        <w:t>Письменный ответ на обращение подписывается главой муниципального образования, в случае обращения в администрацию муниципального образования, министром либо уполномоченным им лицом, в случае обращения в министерство,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документа." заменить на слова "Письменный ответ на обращение подписывается главой муниципального образования  и 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  <w:r>
        <w:rPr>
          <w:sz w:val="28"/>
          <w:szCs w:val="28"/>
        </w:rPr>
        <w:t>»;</w:t>
      </w:r>
    </w:p>
    <w:p w:rsidR="00A267AF" w:rsidRPr="009E2D04" w:rsidRDefault="00A267AF" w:rsidP="00A267AF">
      <w:pPr>
        <w:pStyle w:val="af8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1.2.2. В пункте 2.7.  слова «</w:t>
      </w:r>
      <w:r w:rsidRPr="009E2D04">
        <w:rPr>
          <w:sz w:val="28"/>
          <w:szCs w:val="28"/>
        </w:rPr>
        <w:t>отсутствие у заявителей права на получение муниципальной услуги в соответствии с действующим законодательст</w:t>
      </w:r>
      <w:r>
        <w:rPr>
          <w:sz w:val="28"/>
          <w:szCs w:val="28"/>
        </w:rPr>
        <w:t>вом» – исключить;</w:t>
      </w:r>
    </w:p>
    <w:p w:rsidR="00A267AF" w:rsidRDefault="00A267AF" w:rsidP="00A267AF">
      <w:pPr>
        <w:pStyle w:val="af8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1.2.3. Подпункт 2 пункта 2.14.2 – исключить;</w:t>
      </w:r>
    </w:p>
    <w:p w:rsidR="00A267AF" w:rsidRDefault="00A267AF" w:rsidP="00A267AF">
      <w:pPr>
        <w:pStyle w:val="af8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1.2.4. </w:t>
      </w:r>
      <w:r w:rsidRPr="00FF5FAC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подпункте 1 </w:t>
      </w:r>
      <w:r w:rsidRPr="00FF5FAC">
        <w:rPr>
          <w:sz w:val="28"/>
          <w:szCs w:val="28"/>
        </w:rPr>
        <w:t>пункт</w:t>
      </w:r>
      <w:r>
        <w:rPr>
          <w:sz w:val="28"/>
          <w:szCs w:val="28"/>
        </w:rPr>
        <w:t>а 2.6.1. слова «Единый</w:t>
      </w:r>
      <w:r w:rsidRPr="00FF5FAC">
        <w:rPr>
          <w:sz w:val="28"/>
          <w:szCs w:val="28"/>
        </w:rPr>
        <w:t xml:space="preserve"> государственн</w:t>
      </w:r>
      <w:r>
        <w:rPr>
          <w:sz w:val="28"/>
          <w:szCs w:val="28"/>
        </w:rPr>
        <w:t>ый реестр</w:t>
      </w:r>
      <w:r w:rsidRPr="00FF5FAC">
        <w:rPr>
          <w:sz w:val="28"/>
          <w:szCs w:val="28"/>
        </w:rPr>
        <w:t xml:space="preserve"> прав на недвижимое имущество и сделок с ним</w:t>
      </w:r>
      <w:r>
        <w:rPr>
          <w:sz w:val="28"/>
          <w:szCs w:val="28"/>
        </w:rPr>
        <w:t xml:space="preserve"> о правах на приобретаемый земельный участок (ЕГРП)» заменить на слова «</w:t>
      </w:r>
      <w:r w:rsidRPr="00FF5FAC">
        <w:rPr>
          <w:sz w:val="28"/>
          <w:szCs w:val="28"/>
        </w:rPr>
        <w:t>Един</w:t>
      </w:r>
      <w:r>
        <w:rPr>
          <w:sz w:val="28"/>
          <w:szCs w:val="28"/>
        </w:rPr>
        <w:t>ый</w:t>
      </w:r>
      <w:r w:rsidRPr="00FF5FAC">
        <w:rPr>
          <w:sz w:val="28"/>
          <w:szCs w:val="28"/>
        </w:rPr>
        <w:t xml:space="preserve"> государ</w:t>
      </w:r>
      <w:r>
        <w:rPr>
          <w:sz w:val="28"/>
          <w:szCs w:val="28"/>
        </w:rPr>
        <w:t>ственный реестр недвижимости».</w:t>
      </w:r>
    </w:p>
    <w:p w:rsidR="00A267AF" w:rsidRPr="00146F95" w:rsidRDefault="00A267AF" w:rsidP="00A267AF">
      <w:pPr>
        <w:ind w:firstLine="567"/>
        <w:jc w:val="both"/>
        <w:rPr>
          <w:sz w:val="28"/>
          <w:szCs w:val="28"/>
        </w:rPr>
      </w:pPr>
      <w:r w:rsidRPr="00146F95">
        <w:rPr>
          <w:sz w:val="28"/>
          <w:szCs w:val="28"/>
        </w:rPr>
        <w:t xml:space="preserve">2. Опубликовать настоящее постановление в </w:t>
      </w:r>
      <w:r>
        <w:rPr>
          <w:sz w:val="28"/>
          <w:szCs w:val="28"/>
        </w:rPr>
        <w:t xml:space="preserve">информационном издании </w:t>
      </w:r>
      <w:r w:rsidRPr="00146F95">
        <w:rPr>
          <w:sz w:val="28"/>
          <w:szCs w:val="28"/>
        </w:rPr>
        <w:t xml:space="preserve"> «</w:t>
      </w:r>
      <w:r>
        <w:rPr>
          <w:sz w:val="28"/>
          <w:szCs w:val="28"/>
        </w:rPr>
        <w:t>Шайдуровский вестник</w:t>
      </w:r>
      <w:r w:rsidRPr="00146F95">
        <w:rPr>
          <w:sz w:val="28"/>
          <w:szCs w:val="28"/>
        </w:rPr>
        <w:t xml:space="preserve">» и разместить на официальном  сайте администрации </w:t>
      </w:r>
      <w:r>
        <w:rPr>
          <w:sz w:val="28"/>
          <w:szCs w:val="28"/>
        </w:rPr>
        <w:t>Шайдуровского</w:t>
      </w:r>
      <w:r w:rsidRPr="00146F95">
        <w:rPr>
          <w:sz w:val="28"/>
          <w:szCs w:val="28"/>
        </w:rPr>
        <w:t xml:space="preserve"> сельсовета Сузунского района Новосибирской области</w:t>
      </w:r>
      <w:r>
        <w:rPr>
          <w:sz w:val="28"/>
          <w:szCs w:val="28"/>
        </w:rPr>
        <w:t xml:space="preserve"> в сети Интернет</w:t>
      </w:r>
      <w:r w:rsidRPr="00146F95">
        <w:rPr>
          <w:sz w:val="28"/>
          <w:szCs w:val="28"/>
        </w:rPr>
        <w:t>.</w:t>
      </w:r>
    </w:p>
    <w:p w:rsidR="00A267AF" w:rsidRDefault="00A267AF" w:rsidP="00A267AF">
      <w:pPr>
        <w:jc w:val="both"/>
        <w:rPr>
          <w:sz w:val="28"/>
          <w:szCs w:val="28"/>
        </w:rPr>
      </w:pPr>
    </w:p>
    <w:p w:rsidR="00A267AF" w:rsidRDefault="00A267AF" w:rsidP="00A267AF">
      <w:pPr>
        <w:jc w:val="both"/>
        <w:rPr>
          <w:sz w:val="28"/>
          <w:szCs w:val="28"/>
        </w:rPr>
      </w:pPr>
    </w:p>
    <w:p w:rsidR="00A267AF" w:rsidRDefault="00A267AF" w:rsidP="00A267AF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Шайдуровского сельсовета</w:t>
      </w:r>
    </w:p>
    <w:p w:rsidR="00A267AF" w:rsidRDefault="00A267AF" w:rsidP="00A267AF">
      <w:pPr>
        <w:jc w:val="both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                                           Д.Г. Сизов</w:t>
      </w:r>
    </w:p>
    <w:p w:rsidR="00A267AF" w:rsidRDefault="00A267AF" w:rsidP="00A267AF">
      <w:pPr>
        <w:ind w:left="1494"/>
        <w:contextualSpacing/>
        <w:jc w:val="both"/>
        <w:rPr>
          <w:sz w:val="28"/>
          <w:szCs w:val="28"/>
        </w:rPr>
      </w:pPr>
    </w:p>
    <w:p w:rsidR="00A267AF" w:rsidRDefault="00A267AF" w:rsidP="00A267AF"/>
    <w:p w:rsidR="00A267AF" w:rsidRDefault="00A267AF" w:rsidP="00A267AF"/>
    <w:p w:rsidR="00A267AF" w:rsidRPr="00146F95" w:rsidRDefault="00A267AF" w:rsidP="00A267AF">
      <w:pPr>
        <w:ind w:firstLine="708"/>
      </w:pPr>
    </w:p>
    <w:p w:rsidR="00A267AF" w:rsidRPr="006B19F5" w:rsidRDefault="00A267AF" w:rsidP="00A267AF">
      <w:pPr>
        <w:jc w:val="center"/>
        <w:rPr>
          <w:sz w:val="28"/>
          <w:szCs w:val="28"/>
        </w:rPr>
      </w:pPr>
      <w:r w:rsidRPr="006B19F5">
        <w:rPr>
          <w:sz w:val="28"/>
          <w:szCs w:val="28"/>
        </w:rPr>
        <w:t xml:space="preserve">АДМИНИСТРАЦИЯ </w:t>
      </w:r>
    </w:p>
    <w:p w:rsidR="00A267AF" w:rsidRPr="006B19F5" w:rsidRDefault="00A267AF" w:rsidP="00A267AF">
      <w:pPr>
        <w:jc w:val="center"/>
        <w:rPr>
          <w:sz w:val="28"/>
          <w:szCs w:val="28"/>
        </w:rPr>
      </w:pPr>
      <w:r w:rsidRPr="006B19F5">
        <w:rPr>
          <w:sz w:val="28"/>
          <w:szCs w:val="28"/>
        </w:rPr>
        <w:t>ШАЙДУРОВСКОГО СЕЛЬСОВЕТА</w:t>
      </w:r>
    </w:p>
    <w:p w:rsidR="00A267AF" w:rsidRPr="006B19F5" w:rsidRDefault="00A267AF" w:rsidP="00A267AF">
      <w:pPr>
        <w:jc w:val="center"/>
        <w:rPr>
          <w:sz w:val="28"/>
          <w:szCs w:val="28"/>
        </w:rPr>
      </w:pPr>
      <w:r w:rsidRPr="006B19F5">
        <w:rPr>
          <w:sz w:val="28"/>
          <w:szCs w:val="28"/>
        </w:rPr>
        <w:t xml:space="preserve"> Сузунского района Новосибирской области</w:t>
      </w:r>
    </w:p>
    <w:p w:rsidR="00A267AF" w:rsidRPr="006B19F5" w:rsidRDefault="00A267AF" w:rsidP="00A267AF">
      <w:pPr>
        <w:jc w:val="center"/>
        <w:rPr>
          <w:sz w:val="28"/>
          <w:szCs w:val="28"/>
        </w:rPr>
      </w:pPr>
    </w:p>
    <w:p w:rsidR="00A267AF" w:rsidRPr="006B19F5" w:rsidRDefault="00A267AF" w:rsidP="00A267AF">
      <w:pPr>
        <w:jc w:val="center"/>
        <w:rPr>
          <w:sz w:val="28"/>
          <w:szCs w:val="28"/>
        </w:rPr>
      </w:pPr>
    </w:p>
    <w:p w:rsidR="00A267AF" w:rsidRPr="006B19F5" w:rsidRDefault="00A267AF" w:rsidP="00A267AF">
      <w:pPr>
        <w:jc w:val="center"/>
        <w:rPr>
          <w:sz w:val="28"/>
          <w:szCs w:val="28"/>
        </w:rPr>
      </w:pPr>
      <w:r w:rsidRPr="006B19F5">
        <w:rPr>
          <w:sz w:val="28"/>
          <w:szCs w:val="28"/>
        </w:rPr>
        <w:t>П О С Т А Н О В Л Е Н И Е</w:t>
      </w:r>
    </w:p>
    <w:p w:rsidR="00A267AF" w:rsidRDefault="00A267AF" w:rsidP="00A267AF">
      <w:pPr>
        <w:jc w:val="center"/>
        <w:rPr>
          <w:sz w:val="28"/>
          <w:szCs w:val="28"/>
        </w:rPr>
      </w:pPr>
      <w:r>
        <w:rPr>
          <w:sz w:val="28"/>
          <w:szCs w:val="28"/>
        </w:rPr>
        <w:t>с.Шайдурово</w:t>
      </w:r>
    </w:p>
    <w:p w:rsidR="00A267AF" w:rsidRDefault="00A267AF" w:rsidP="00A267AF">
      <w:pPr>
        <w:jc w:val="center"/>
        <w:rPr>
          <w:sz w:val="28"/>
          <w:szCs w:val="28"/>
        </w:rPr>
      </w:pPr>
    </w:p>
    <w:p w:rsidR="00A267AF" w:rsidRDefault="00A267AF" w:rsidP="00A267AF">
      <w:pPr>
        <w:jc w:val="center"/>
        <w:rPr>
          <w:sz w:val="28"/>
          <w:szCs w:val="28"/>
        </w:rPr>
      </w:pPr>
    </w:p>
    <w:p w:rsidR="00A267AF" w:rsidRDefault="00A267AF" w:rsidP="00A267AF">
      <w:pPr>
        <w:jc w:val="both"/>
        <w:rPr>
          <w:sz w:val="28"/>
          <w:szCs w:val="28"/>
        </w:rPr>
      </w:pPr>
      <w:r>
        <w:rPr>
          <w:sz w:val="28"/>
          <w:szCs w:val="28"/>
        </w:rPr>
        <w:t>От 27.07.2017                                                                                                      № 101</w:t>
      </w:r>
    </w:p>
    <w:p w:rsidR="00A267AF" w:rsidRDefault="00A267AF" w:rsidP="00A267AF">
      <w:pPr>
        <w:rPr>
          <w:sz w:val="28"/>
          <w:szCs w:val="28"/>
        </w:rPr>
      </w:pPr>
    </w:p>
    <w:p w:rsidR="00A267AF" w:rsidRDefault="00A267AF" w:rsidP="00A267AF">
      <w:pPr>
        <w:rPr>
          <w:bCs/>
          <w:sz w:val="28"/>
          <w:szCs w:val="28"/>
        </w:rPr>
      </w:pPr>
    </w:p>
    <w:p w:rsidR="00A267AF" w:rsidRDefault="00A267AF" w:rsidP="00A267AF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</w:t>
      </w:r>
    </w:p>
    <w:p w:rsidR="00A267AF" w:rsidRDefault="00A267AF" w:rsidP="00A267AF">
      <w:pPr>
        <w:rPr>
          <w:sz w:val="28"/>
          <w:szCs w:val="28"/>
        </w:rPr>
      </w:pPr>
      <w:r>
        <w:rPr>
          <w:sz w:val="28"/>
          <w:szCs w:val="28"/>
        </w:rPr>
        <w:t xml:space="preserve"> Шайдуровского сельсовета Сузунского района</w:t>
      </w:r>
    </w:p>
    <w:p w:rsidR="00A267AF" w:rsidRDefault="00A267AF" w:rsidP="00A267AF">
      <w:pPr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 от 25.12.2016  № 165 </w:t>
      </w:r>
    </w:p>
    <w:p w:rsidR="00A267AF" w:rsidRDefault="00A267AF" w:rsidP="00A267AF">
      <w:pPr>
        <w:ind w:firstLine="567"/>
        <w:jc w:val="both"/>
        <w:rPr>
          <w:sz w:val="28"/>
          <w:szCs w:val="28"/>
        </w:rPr>
      </w:pPr>
    </w:p>
    <w:p w:rsidR="00A267AF" w:rsidRDefault="00A267AF" w:rsidP="00A267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№131-ФЗ "Об общих принципах организации местного самоуправления в Российской Федерации", администрация Шайдуровского сельсовета Сузунского района Новосибирской области </w:t>
      </w:r>
    </w:p>
    <w:p w:rsidR="00A267AF" w:rsidRDefault="00A267AF" w:rsidP="00A267AF">
      <w:pPr>
        <w:ind w:firstLine="708"/>
        <w:jc w:val="both"/>
        <w:rPr>
          <w:sz w:val="28"/>
          <w:szCs w:val="28"/>
        </w:rPr>
      </w:pPr>
    </w:p>
    <w:p w:rsidR="00A267AF" w:rsidRPr="00226C4E" w:rsidRDefault="00A267AF" w:rsidP="00A267AF">
      <w:pPr>
        <w:jc w:val="both"/>
        <w:rPr>
          <w:sz w:val="28"/>
          <w:szCs w:val="28"/>
        </w:rPr>
      </w:pPr>
      <w:r w:rsidRPr="00226C4E">
        <w:rPr>
          <w:sz w:val="28"/>
          <w:szCs w:val="28"/>
        </w:rPr>
        <w:t>ПОСТАНОВЛЯЕТ:</w:t>
      </w:r>
    </w:p>
    <w:p w:rsidR="00A267AF" w:rsidRDefault="00A267AF" w:rsidP="00A267AF">
      <w:pPr>
        <w:jc w:val="both"/>
        <w:rPr>
          <w:b/>
          <w:sz w:val="28"/>
          <w:szCs w:val="28"/>
        </w:rPr>
      </w:pPr>
    </w:p>
    <w:p w:rsidR="00A267AF" w:rsidRDefault="00A267AF" w:rsidP="00A267AF">
      <w:pPr>
        <w:pStyle w:val="42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76F1">
        <w:rPr>
          <w:rFonts w:ascii="Times New Roman" w:hAnsi="Times New Roman"/>
          <w:sz w:val="28"/>
          <w:szCs w:val="28"/>
        </w:rPr>
        <w:t>Внести в постановление администрации Ша</w:t>
      </w:r>
      <w:r>
        <w:rPr>
          <w:rFonts w:ascii="Times New Roman" w:hAnsi="Times New Roman"/>
          <w:sz w:val="28"/>
          <w:szCs w:val="28"/>
        </w:rPr>
        <w:t>йдуровского</w:t>
      </w:r>
      <w:r w:rsidRPr="00E876F1">
        <w:rPr>
          <w:rFonts w:ascii="Times New Roman" w:hAnsi="Times New Roman"/>
          <w:sz w:val="28"/>
          <w:szCs w:val="28"/>
        </w:rPr>
        <w:t xml:space="preserve"> сельсовета Сузунского район</w:t>
      </w:r>
      <w:r>
        <w:rPr>
          <w:rFonts w:ascii="Times New Roman" w:hAnsi="Times New Roman"/>
          <w:sz w:val="28"/>
          <w:szCs w:val="28"/>
        </w:rPr>
        <w:t>а Новосибирской области от  25.</w:t>
      </w:r>
      <w:r w:rsidRPr="00E876F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2</w:t>
      </w:r>
      <w:r w:rsidRPr="00E876F1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6 № 165</w:t>
      </w:r>
      <w:r w:rsidRPr="00E876F1">
        <w:rPr>
          <w:rFonts w:ascii="Times New Roman" w:hAnsi="Times New Roman"/>
          <w:sz w:val="28"/>
          <w:szCs w:val="28"/>
        </w:rPr>
        <w:t xml:space="preserve"> "Об утверждении административного регламента предоставления муниципальной услуги по предоставлению жилых помещений муниципального жилищного фонда по договорам социального найма" следующие изменения:</w:t>
      </w:r>
    </w:p>
    <w:p w:rsidR="00A267AF" w:rsidRPr="00E876F1" w:rsidRDefault="00A267AF" w:rsidP="00A267AF">
      <w:pPr>
        <w:pStyle w:val="42"/>
        <w:numPr>
          <w:ilvl w:val="1"/>
          <w:numId w:val="3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преамбуле постановления цифровое значение  "от 30.07.2010" заменить на цифровое значение  "от 27.07.2010".</w:t>
      </w:r>
    </w:p>
    <w:p w:rsidR="00A267AF" w:rsidRDefault="00A267AF" w:rsidP="00A267AF">
      <w:pPr>
        <w:pStyle w:val="42"/>
        <w:numPr>
          <w:ilvl w:val="1"/>
          <w:numId w:val="3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 Административный регламент </w:t>
      </w:r>
      <w:r w:rsidRPr="00E876F1">
        <w:rPr>
          <w:rFonts w:ascii="Times New Roman" w:hAnsi="Times New Roman"/>
          <w:sz w:val="28"/>
          <w:szCs w:val="28"/>
        </w:rPr>
        <w:t xml:space="preserve">предоставления муниципальной услуги по предоставлению жилых помещений муниципального жилищного фонда по договорам </w:t>
      </w:r>
      <w:r w:rsidRPr="003A3B0B">
        <w:rPr>
          <w:rFonts w:ascii="Times New Roman" w:hAnsi="Times New Roman"/>
          <w:sz w:val="28"/>
          <w:szCs w:val="28"/>
        </w:rPr>
        <w:t>социального найма:</w:t>
      </w:r>
    </w:p>
    <w:p w:rsidR="00A267AF" w:rsidRPr="003A3B0B" w:rsidRDefault="00A267AF" w:rsidP="00A267AF">
      <w:pPr>
        <w:pStyle w:val="42"/>
        <w:numPr>
          <w:ilvl w:val="2"/>
          <w:numId w:val="3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A3B0B">
        <w:rPr>
          <w:rFonts w:ascii="Times New Roman" w:hAnsi="Times New Roman"/>
          <w:sz w:val="28"/>
          <w:szCs w:val="28"/>
        </w:rPr>
        <w:t xml:space="preserve">В пункте 1.2. слова " физические лица - граждане Российской Федерации, признанные в установленном законом порядке </w:t>
      </w:r>
      <w:r w:rsidRPr="003A3B0B">
        <w:rPr>
          <w:rStyle w:val="apple-style-span"/>
          <w:rFonts w:ascii="Times New Roman" w:hAnsi="Times New Roman"/>
          <w:szCs w:val="28"/>
        </w:rPr>
        <w:t>нуждающимися в жилых помещениях, предоставляемых по договорам социального найма.</w:t>
      </w:r>
      <w:r>
        <w:rPr>
          <w:rStyle w:val="apple-style-span"/>
          <w:rFonts w:ascii="Times New Roman" w:hAnsi="Times New Roman"/>
          <w:szCs w:val="28"/>
        </w:rPr>
        <w:t>" з</w:t>
      </w:r>
      <w:r w:rsidRPr="003A3B0B">
        <w:rPr>
          <w:rStyle w:val="apple-style-span"/>
          <w:rFonts w:ascii="Times New Roman" w:hAnsi="Times New Roman"/>
          <w:szCs w:val="28"/>
        </w:rPr>
        <w:t xml:space="preserve">аменить на слова "малоимущие граждане, признанные по установленным ЖК РФ основаниям нуждающимися в жилых помещениях.". </w:t>
      </w:r>
    </w:p>
    <w:p w:rsidR="00A267AF" w:rsidRPr="00B80132" w:rsidRDefault="00A267AF" w:rsidP="00A267AF">
      <w:pPr>
        <w:pStyle w:val="42"/>
        <w:numPr>
          <w:ilvl w:val="2"/>
          <w:numId w:val="3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80132">
        <w:rPr>
          <w:rFonts w:ascii="Times New Roman" w:hAnsi="Times New Roman"/>
          <w:sz w:val="28"/>
          <w:szCs w:val="28"/>
        </w:rPr>
        <w:t xml:space="preserve">В пункте 1.3.4 слова "в случае обращения в Администрацию муниципального образования, министром либо уполномоченным им лицом, в случае обращения в министерство," – исключить. </w:t>
      </w:r>
    </w:p>
    <w:p w:rsidR="00A267AF" w:rsidRDefault="00A267AF" w:rsidP="00A267AF">
      <w:pPr>
        <w:numPr>
          <w:ilvl w:val="2"/>
          <w:numId w:val="33"/>
        </w:numPr>
        <w:spacing w:line="259" w:lineRule="auto"/>
        <w:ind w:left="0" w:firstLine="567"/>
        <w:jc w:val="both"/>
        <w:rPr>
          <w:sz w:val="28"/>
          <w:szCs w:val="28"/>
        </w:rPr>
      </w:pPr>
      <w:r w:rsidRPr="00977180">
        <w:rPr>
          <w:sz w:val="28"/>
          <w:szCs w:val="28"/>
        </w:rPr>
        <w:t xml:space="preserve">В пункте 2.5. слова "- Федеральным законом от 02.05.2006г. № 59-ФЗ «О порядке рассмотрений обращений граждан РФ» ("Российская газета", </w:t>
      </w:r>
      <w:r>
        <w:rPr>
          <w:sz w:val="28"/>
          <w:szCs w:val="28"/>
        </w:rPr>
        <w:t>№</w:t>
      </w:r>
      <w:r w:rsidRPr="00977180">
        <w:rPr>
          <w:sz w:val="28"/>
          <w:szCs w:val="28"/>
        </w:rPr>
        <w:t xml:space="preserve"> 95, 05.05.2006, "Собрание законодательства РФ", 08.05.2006, </w:t>
      </w:r>
      <w:r>
        <w:rPr>
          <w:sz w:val="28"/>
          <w:szCs w:val="28"/>
        </w:rPr>
        <w:t>№</w:t>
      </w:r>
      <w:r w:rsidRPr="00977180">
        <w:rPr>
          <w:sz w:val="28"/>
          <w:szCs w:val="28"/>
        </w:rPr>
        <w:t xml:space="preserve"> 19, ст. 2060 "Парламентская газета", № 70-71, 11.05.2006);" заменить на слова "- Федеральным законом от 02.05.2006г. № 59-ФЗ «О порядке рассмотрений обращений граждан Российской Федерации» ("Российская газета", № 95, 05.05.2006, "Собрание законодательства РФ", 08.05.2006, № 19, ст. 2060 "Парламентская газета",  70-71, 11.05.2006);". </w:t>
      </w:r>
    </w:p>
    <w:p w:rsidR="00A267AF" w:rsidRPr="00977180" w:rsidRDefault="00A267AF" w:rsidP="00A267AF">
      <w:pPr>
        <w:numPr>
          <w:ilvl w:val="2"/>
          <w:numId w:val="33"/>
        </w:numPr>
        <w:spacing w:line="259" w:lineRule="auto"/>
        <w:ind w:left="0" w:firstLine="567"/>
        <w:jc w:val="both"/>
        <w:rPr>
          <w:sz w:val="28"/>
          <w:szCs w:val="28"/>
        </w:rPr>
      </w:pPr>
      <w:r w:rsidRPr="00977180">
        <w:rPr>
          <w:sz w:val="28"/>
          <w:szCs w:val="28"/>
        </w:rPr>
        <w:t>В пункте 2.5. слова "- Федеральным законом от 06.10.2003г. № 131-ФЗ «Об общих принципах организации местного самоуправления в РФ» ("Собрание законодательства РФ", 06.10.2003, № 40, ст. 3822, "Парламентская газета", № 186, 08.10.2003, "Российская газета",№ 202, 08.10.2003)" заменить на "- Федеральным законом от 06.10.2003г. № 131-ФЗ «Об общих принципах организации местного самоуправления в Российской Федерации» ("Собрание законодательства РФ", 06.10.2003, № 40, ст. 3822, "Парламентская газета", № 186, 08.10.2003, "Российская газета", № 202, 08.10.2003);</w:t>
      </w:r>
    </w:p>
    <w:p w:rsidR="00A267AF" w:rsidRPr="00B80132" w:rsidRDefault="00A267AF" w:rsidP="00A267AF">
      <w:pPr>
        <w:pStyle w:val="42"/>
        <w:numPr>
          <w:ilvl w:val="2"/>
          <w:numId w:val="3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80132">
        <w:rPr>
          <w:rFonts w:ascii="Times New Roman" w:hAnsi="Times New Roman"/>
          <w:sz w:val="28"/>
          <w:szCs w:val="28"/>
        </w:rPr>
        <w:t>В пункте 2.6. слова "прав на недвижимое имущества и сделок с ним" заменить на слово "недвижимости".</w:t>
      </w:r>
    </w:p>
    <w:p w:rsidR="00A267AF" w:rsidRPr="00B80132" w:rsidRDefault="00A267AF" w:rsidP="00A267AF">
      <w:pPr>
        <w:pStyle w:val="42"/>
        <w:numPr>
          <w:ilvl w:val="2"/>
          <w:numId w:val="3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80132">
        <w:rPr>
          <w:rFonts w:ascii="Times New Roman" w:hAnsi="Times New Roman"/>
          <w:sz w:val="28"/>
          <w:szCs w:val="28"/>
        </w:rPr>
        <w:t>В пункте 2.6.1 слова "прав на недвижимое имущества и сделок с ним" заменить на слово "недвижимости".</w:t>
      </w:r>
    </w:p>
    <w:p w:rsidR="00A267AF" w:rsidRPr="00B80132" w:rsidRDefault="00A267AF" w:rsidP="00A267AF">
      <w:pPr>
        <w:pStyle w:val="42"/>
        <w:numPr>
          <w:ilvl w:val="2"/>
          <w:numId w:val="3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80132">
        <w:rPr>
          <w:rFonts w:ascii="Times New Roman" w:hAnsi="Times New Roman"/>
          <w:sz w:val="28"/>
          <w:szCs w:val="28"/>
        </w:rPr>
        <w:t>В пункте 3.1.4.  слова "прав на недвижимое имущества и сделок с ним" заменить на слово "недвижимости".</w:t>
      </w:r>
    </w:p>
    <w:p w:rsidR="00A267AF" w:rsidRDefault="00A267AF" w:rsidP="00A267AF">
      <w:pPr>
        <w:ind w:firstLine="567"/>
        <w:jc w:val="both"/>
        <w:rPr>
          <w:sz w:val="28"/>
          <w:szCs w:val="28"/>
        </w:rPr>
      </w:pPr>
      <w:r w:rsidRPr="00EE4A28">
        <w:rPr>
          <w:sz w:val="28"/>
          <w:szCs w:val="28"/>
        </w:rPr>
        <w:t>2. Опубликовать настоящее постановление в печатно</w:t>
      </w:r>
      <w:r>
        <w:rPr>
          <w:sz w:val="28"/>
          <w:szCs w:val="28"/>
        </w:rPr>
        <w:t>м издании «Шайдуровский вестник»</w:t>
      </w:r>
      <w:r w:rsidRPr="00EE4A28">
        <w:rPr>
          <w:sz w:val="28"/>
          <w:szCs w:val="28"/>
        </w:rPr>
        <w:t xml:space="preserve"> и разместить на официальном сайте администрации Ша</w:t>
      </w:r>
      <w:r>
        <w:rPr>
          <w:sz w:val="28"/>
          <w:szCs w:val="28"/>
        </w:rPr>
        <w:t>йдуровского</w:t>
      </w:r>
      <w:r w:rsidRPr="00EE4A28">
        <w:rPr>
          <w:sz w:val="28"/>
          <w:szCs w:val="28"/>
        </w:rPr>
        <w:t xml:space="preserve"> сельсовета Сузунского района Новосибирской области. </w:t>
      </w:r>
    </w:p>
    <w:p w:rsidR="00A267AF" w:rsidRDefault="00A267AF" w:rsidP="00A267AF">
      <w:pPr>
        <w:jc w:val="both"/>
        <w:rPr>
          <w:sz w:val="28"/>
          <w:szCs w:val="28"/>
        </w:rPr>
      </w:pPr>
    </w:p>
    <w:p w:rsidR="00A267AF" w:rsidRDefault="00A267AF" w:rsidP="00A267AF">
      <w:pPr>
        <w:pStyle w:val="4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67AF" w:rsidRDefault="00A267AF" w:rsidP="00A267AF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Шайдуровского сельсовета</w:t>
      </w:r>
    </w:p>
    <w:p w:rsidR="00A267AF" w:rsidRPr="00A43991" w:rsidRDefault="00A267AF" w:rsidP="00A267AF">
      <w:pPr>
        <w:rPr>
          <w:bCs/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                                              Д.Г. Сизов</w:t>
      </w:r>
    </w:p>
    <w:p w:rsidR="00A267AF" w:rsidRDefault="00A267AF" w:rsidP="00DA3D9F">
      <w:pPr>
        <w:jc w:val="right"/>
        <w:rPr>
          <w:sz w:val="28"/>
          <w:szCs w:val="28"/>
        </w:rPr>
      </w:pPr>
    </w:p>
    <w:p w:rsidR="0026541A" w:rsidRDefault="0026541A" w:rsidP="0026541A"/>
    <w:p w:rsidR="0026541A" w:rsidRPr="003979FD" w:rsidRDefault="0026541A" w:rsidP="0026541A"/>
    <w:p w:rsidR="00471D26" w:rsidRDefault="00471D26" w:rsidP="00892256">
      <w:pPr>
        <w:pStyle w:val="a6"/>
        <w:tabs>
          <w:tab w:val="left" w:pos="708"/>
        </w:tabs>
      </w:pPr>
    </w:p>
    <w:p w:rsidR="00892256" w:rsidRPr="00AC68F0" w:rsidRDefault="00892256" w:rsidP="00892256">
      <w:pPr>
        <w:pStyle w:val="a6"/>
        <w:tabs>
          <w:tab w:val="left" w:pos="708"/>
        </w:tabs>
        <w:rPr>
          <w:szCs w:val="28"/>
        </w:rPr>
      </w:pPr>
      <w:r>
        <w:t>Реда</w:t>
      </w:r>
      <w:r w:rsidRPr="00BE5D60">
        <w:t>кционный Совет: Мяделец О.Н, Чурсина С.Г, Медведева Г.Г, Терехова О.А:</w:t>
      </w:r>
    </w:p>
    <w:p w:rsidR="00AB7C4A" w:rsidRDefault="00892256" w:rsidP="00483795">
      <w:pPr>
        <w:jc w:val="both"/>
        <w:rPr>
          <w:sz w:val="28"/>
          <w:szCs w:val="28"/>
        </w:rPr>
      </w:pPr>
      <w:r w:rsidRPr="00BE5D60">
        <w:t>тел. 46-248;</w:t>
      </w:r>
      <w:r>
        <w:t xml:space="preserve"> </w:t>
      </w:r>
      <w:r w:rsidRPr="00BE5D60">
        <w:t>учредитель: Администрация Шайдуровского сельсовета;  тираж 20 штук.</w:t>
      </w:r>
      <w:r w:rsidR="00AB7C4A">
        <w:rPr>
          <w:sz w:val="28"/>
          <w:szCs w:val="28"/>
        </w:rPr>
        <w:t xml:space="preserve">            </w:t>
      </w:r>
    </w:p>
    <w:sectPr w:rsidR="00AB7C4A" w:rsidSect="000C706B">
      <w:headerReference w:type="even" r:id="rId13"/>
      <w:footerReference w:type="default" r:id="rId14"/>
      <w:footerReference w:type="first" r:id="rId15"/>
      <w:pgSz w:w="11905" w:h="16837"/>
      <w:pgMar w:top="567" w:right="567" w:bottom="510" w:left="90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2CD4" w:rsidRDefault="00732CD4">
      <w:r>
        <w:separator/>
      </w:r>
    </w:p>
  </w:endnote>
  <w:endnote w:type="continuationSeparator" w:id="1">
    <w:p w:rsidR="00732CD4" w:rsidRDefault="00732C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ctavaC">
    <w:altName w:val="Octava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7F6" w:rsidRPr="00E512E0" w:rsidRDefault="003337F6" w:rsidP="000C7CE3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7F6" w:rsidRPr="00657D43" w:rsidRDefault="003337F6" w:rsidP="000C7CE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2CD4" w:rsidRDefault="00732CD4">
      <w:r>
        <w:separator/>
      </w:r>
    </w:p>
  </w:footnote>
  <w:footnote w:type="continuationSeparator" w:id="1">
    <w:p w:rsidR="00732CD4" w:rsidRDefault="00732C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7F6" w:rsidRDefault="00B131C4">
    <w:pPr>
      <w:pStyle w:val="a6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3337F6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3337F6" w:rsidRDefault="003337F6">
    <w:pPr>
      <w:pStyle w:val="a6"/>
    </w:pPr>
  </w:p>
  <w:p w:rsidR="003337F6" w:rsidRDefault="003337F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ascii="Times New Roman" w:eastAsia="Times New Roman" w:hAnsi="Times New Roman"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8">
    <w:nsid w:val="04EE597C"/>
    <w:multiLevelType w:val="hybridMultilevel"/>
    <w:tmpl w:val="D3FC1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A284334"/>
    <w:multiLevelType w:val="multilevel"/>
    <w:tmpl w:val="06CE6B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0">
    <w:nsid w:val="0EE05915"/>
    <w:multiLevelType w:val="hybridMultilevel"/>
    <w:tmpl w:val="7264EFB0"/>
    <w:lvl w:ilvl="0" w:tplc="9C9C9282">
      <w:numFmt w:val="bullet"/>
      <w:lvlText w:val="-"/>
      <w:lvlJc w:val="left"/>
      <w:pPr>
        <w:tabs>
          <w:tab w:val="num" w:pos="720"/>
        </w:tabs>
        <w:ind w:left="360" w:firstLine="0"/>
      </w:pPr>
      <w:rPr>
        <w:rFonts w:ascii="Times New Roman" w:eastAsia="Times New Roman" w:hAnsi="Times New Roman" w:cs="Times New Roman" w:hint="default"/>
      </w:rPr>
    </w:lvl>
    <w:lvl w:ilvl="1" w:tplc="9C9C9282">
      <w:numFmt w:val="bullet"/>
      <w:lvlText w:val="-"/>
      <w:lvlJc w:val="left"/>
      <w:pPr>
        <w:tabs>
          <w:tab w:val="num" w:pos="1440"/>
        </w:tabs>
        <w:ind w:left="1080" w:firstLine="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4FC41C4"/>
    <w:multiLevelType w:val="multilevel"/>
    <w:tmpl w:val="3E3E5F48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2."/>
      <w:lvlJc w:val="left"/>
      <w:pPr>
        <w:ind w:left="1287" w:hanging="72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2">
    <w:nsid w:val="18356947"/>
    <w:multiLevelType w:val="multilevel"/>
    <w:tmpl w:val="A918AECC"/>
    <w:lvl w:ilvl="0">
      <w:start w:val="1"/>
      <w:numFmt w:val="decimal"/>
      <w:lvlText w:val="%1."/>
      <w:lvlJc w:val="left"/>
      <w:pPr>
        <w:ind w:left="1617" w:hanging="105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33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3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79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8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25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6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71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1127" w:hanging="2160"/>
      </w:pPr>
      <w:rPr>
        <w:rFonts w:cs="Times New Roman" w:hint="default"/>
      </w:rPr>
    </w:lvl>
  </w:abstractNum>
  <w:abstractNum w:abstractNumId="13">
    <w:nsid w:val="1A92064F"/>
    <w:multiLevelType w:val="multilevel"/>
    <w:tmpl w:val="59EAD5F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cs="Times New Roman"/>
      </w:rPr>
    </w:lvl>
  </w:abstractNum>
  <w:abstractNum w:abstractNumId="14">
    <w:nsid w:val="1AE6166C"/>
    <w:multiLevelType w:val="multilevel"/>
    <w:tmpl w:val="AF1C7AB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15">
    <w:nsid w:val="1F3D260D"/>
    <w:multiLevelType w:val="multilevel"/>
    <w:tmpl w:val="3200826C"/>
    <w:lvl w:ilvl="0">
      <w:start w:val="1"/>
      <w:numFmt w:val="decimal"/>
      <w:lvlText w:val="%1."/>
      <w:lvlJc w:val="left"/>
      <w:pPr>
        <w:ind w:left="99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6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98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34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3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700" w:hanging="2160"/>
      </w:pPr>
      <w:rPr>
        <w:rFonts w:cs="Times New Roman"/>
      </w:rPr>
    </w:lvl>
  </w:abstractNum>
  <w:abstractNum w:abstractNumId="16">
    <w:nsid w:val="228214AD"/>
    <w:multiLevelType w:val="multilevel"/>
    <w:tmpl w:val="3200826C"/>
    <w:lvl w:ilvl="0">
      <w:start w:val="1"/>
      <w:numFmt w:val="decimal"/>
      <w:lvlText w:val="%1."/>
      <w:lvlJc w:val="left"/>
      <w:pPr>
        <w:ind w:left="99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6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98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34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3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700" w:hanging="2160"/>
      </w:pPr>
      <w:rPr>
        <w:rFonts w:cs="Times New Roman"/>
      </w:rPr>
    </w:lvl>
  </w:abstractNum>
  <w:abstractNum w:abstractNumId="17">
    <w:nsid w:val="23202FD6"/>
    <w:multiLevelType w:val="multilevel"/>
    <w:tmpl w:val="3200826C"/>
    <w:lvl w:ilvl="0">
      <w:start w:val="1"/>
      <w:numFmt w:val="decimal"/>
      <w:lvlText w:val="%1."/>
      <w:lvlJc w:val="left"/>
      <w:pPr>
        <w:ind w:left="99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6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98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34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3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700" w:hanging="2160"/>
      </w:pPr>
      <w:rPr>
        <w:rFonts w:cs="Times New Roman"/>
      </w:rPr>
    </w:lvl>
  </w:abstractNum>
  <w:abstractNum w:abstractNumId="18">
    <w:nsid w:val="24806B3F"/>
    <w:multiLevelType w:val="hybridMultilevel"/>
    <w:tmpl w:val="0424171A"/>
    <w:lvl w:ilvl="0" w:tplc="152EEB00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2CCD7F7C"/>
    <w:multiLevelType w:val="multilevel"/>
    <w:tmpl w:val="3200826C"/>
    <w:lvl w:ilvl="0">
      <w:start w:val="1"/>
      <w:numFmt w:val="decimal"/>
      <w:lvlText w:val="%1."/>
      <w:lvlJc w:val="left"/>
      <w:pPr>
        <w:ind w:left="99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6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98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34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3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700" w:hanging="2160"/>
      </w:pPr>
      <w:rPr>
        <w:rFonts w:cs="Times New Roman"/>
      </w:rPr>
    </w:lvl>
  </w:abstractNum>
  <w:abstractNum w:abstractNumId="20">
    <w:nsid w:val="31762E0D"/>
    <w:multiLevelType w:val="hybridMultilevel"/>
    <w:tmpl w:val="DB9EFF38"/>
    <w:lvl w:ilvl="0" w:tplc="61684CEE">
      <w:start w:val="1"/>
      <w:numFmt w:val="decimal"/>
      <w:lvlText w:val="%1)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1">
    <w:nsid w:val="372E17B1"/>
    <w:multiLevelType w:val="hybridMultilevel"/>
    <w:tmpl w:val="2A00BD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9282">
      <w:numFmt w:val="bullet"/>
      <w:lvlText w:val="-"/>
      <w:lvlJc w:val="left"/>
      <w:pPr>
        <w:tabs>
          <w:tab w:val="num" w:pos="1440"/>
        </w:tabs>
        <w:ind w:left="1080" w:firstLine="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8264B10"/>
    <w:multiLevelType w:val="hybridMultilevel"/>
    <w:tmpl w:val="D3FC1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85669D0"/>
    <w:multiLevelType w:val="hybridMultilevel"/>
    <w:tmpl w:val="24227C16"/>
    <w:lvl w:ilvl="0" w:tplc="80141ED8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9C21303"/>
    <w:multiLevelType w:val="multilevel"/>
    <w:tmpl w:val="59EAD5F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cs="Times New Roman"/>
      </w:rPr>
    </w:lvl>
  </w:abstractNum>
  <w:abstractNum w:abstractNumId="25">
    <w:nsid w:val="3DFD4B84"/>
    <w:multiLevelType w:val="multilevel"/>
    <w:tmpl w:val="3200826C"/>
    <w:lvl w:ilvl="0">
      <w:start w:val="1"/>
      <w:numFmt w:val="decimal"/>
      <w:lvlText w:val="%1."/>
      <w:lvlJc w:val="left"/>
      <w:pPr>
        <w:ind w:left="99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6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98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34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3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700" w:hanging="2160"/>
      </w:pPr>
      <w:rPr>
        <w:rFonts w:cs="Times New Roman"/>
      </w:rPr>
    </w:lvl>
  </w:abstractNum>
  <w:abstractNum w:abstractNumId="26">
    <w:nsid w:val="3EE470D7"/>
    <w:multiLevelType w:val="hybridMultilevel"/>
    <w:tmpl w:val="9738B672"/>
    <w:lvl w:ilvl="0" w:tplc="D0CEFEE8">
      <w:start w:val="1"/>
      <w:numFmt w:val="decimal"/>
      <w:lvlText w:val="%1."/>
      <w:lvlJc w:val="left"/>
      <w:pPr>
        <w:ind w:left="177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443323E1"/>
    <w:multiLevelType w:val="multilevel"/>
    <w:tmpl w:val="06CE6B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8">
    <w:nsid w:val="47EB3B3A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720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9">
    <w:nsid w:val="484B1ED2"/>
    <w:multiLevelType w:val="multilevel"/>
    <w:tmpl w:val="CBE469A2"/>
    <w:lvl w:ilvl="0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571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0">
    <w:nsid w:val="4D2A0894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1">
    <w:nsid w:val="52B077EF"/>
    <w:multiLevelType w:val="multilevel"/>
    <w:tmpl w:val="59EAD5F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cs="Times New Roman"/>
      </w:rPr>
    </w:lvl>
  </w:abstractNum>
  <w:abstractNum w:abstractNumId="32">
    <w:nsid w:val="5A3748FF"/>
    <w:multiLevelType w:val="hybridMultilevel"/>
    <w:tmpl w:val="5554E2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A7D43D9"/>
    <w:multiLevelType w:val="hybridMultilevel"/>
    <w:tmpl w:val="410CBD9A"/>
    <w:lvl w:ilvl="0" w:tplc="77988BB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4">
    <w:nsid w:val="62AC24B5"/>
    <w:multiLevelType w:val="hybridMultilevel"/>
    <w:tmpl w:val="67D24734"/>
    <w:lvl w:ilvl="0" w:tplc="ABFC954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3C30EF1"/>
    <w:multiLevelType w:val="multilevel"/>
    <w:tmpl w:val="3200826C"/>
    <w:lvl w:ilvl="0">
      <w:start w:val="1"/>
      <w:numFmt w:val="decimal"/>
      <w:lvlText w:val="%1."/>
      <w:lvlJc w:val="left"/>
      <w:pPr>
        <w:ind w:left="99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6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98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34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3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700" w:hanging="2160"/>
      </w:pPr>
      <w:rPr>
        <w:rFonts w:cs="Times New Roman"/>
      </w:rPr>
    </w:lvl>
  </w:abstractNum>
  <w:abstractNum w:abstractNumId="36">
    <w:nsid w:val="6CD458E1"/>
    <w:multiLevelType w:val="multilevel"/>
    <w:tmpl w:val="59EAD5F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cs="Times New Roman"/>
      </w:rPr>
    </w:lvl>
  </w:abstractNum>
  <w:num w:numId="1">
    <w:abstractNumId w:val="26"/>
  </w:num>
  <w:num w:numId="2">
    <w:abstractNumId w:val="29"/>
  </w:num>
  <w:num w:numId="3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</w:num>
  <w:num w:numId="7">
    <w:abstractNumId w:val="20"/>
  </w:num>
  <w:num w:numId="8">
    <w:abstractNumId w:val="33"/>
  </w:num>
  <w:num w:numId="9">
    <w:abstractNumId w:val="28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</w:num>
  <w:num w:numId="12">
    <w:abstractNumId w:val="18"/>
  </w:num>
  <w:num w:numId="13">
    <w:abstractNumId w:val="8"/>
  </w:num>
  <w:num w:numId="14">
    <w:abstractNumId w:val="11"/>
  </w:num>
  <w:num w:numId="15">
    <w:abstractNumId w:val="27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32"/>
  </w:num>
  <w:num w:numId="21">
    <w:abstractNumId w:val="16"/>
  </w:num>
  <w:num w:numId="22">
    <w:abstractNumId w:val="23"/>
  </w:num>
  <w:num w:numId="23">
    <w:abstractNumId w:val="35"/>
  </w:num>
  <w:num w:numId="24">
    <w:abstractNumId w:val="31"/>
  </w:num>
  <w:num w:numId="25">
    <w:abstractNumId w:val="12"/>
  </w:num>
  <w:num w:numId="26">
    <w:abstractNumId w:val="9"/>
  </w:num>
  <w:num w:numId="27">
    <w:abstractNumId w:val="36"/>
  </w:num>
  <w:num w:numId="28">
    <w:abstractNumId w:val="13"/>
  </w:num>
  <w:num w:numId="29">
    <w:abstractNumId w:val="14"/>
  </w:num>
  <w:num w:numId="30">
    <w:abstractNumId w:val="25"/>
  </w:num>
  <w:num w:numId="31">
    <w:abstractNumId w:val="24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977"/>
    <w:rsid w:val="000078A5"/>
    <w:rsid w:val="00007E33"/>
    <w:rsid w:val="00011116"/>
    <w:rsid w:val="00011902"/>
    <w:rsid w:val="00012C22"/>
    <w:rsid w:val="00013554"/>
    <w:rsid w:val="000151BB"/>
    <w:rsid w:val="000250F2"/>
    <w:rsid w:val="00025D63"/>
    <w:rsid w:val="00027A50"/>
    <w:rsid w:val="00030F28"/>
    <w:rsid w:val="00031BB7"/>
    <w:rsid w:val="00035177"/>
    <w:rsid w:val="00041F12"/>
    <w:rsid w:val="0004280D"/>
    <w:rsid w:val="00046A50"/>
    <w:rsid w:val="00046D3A"/>
    <w:rsid w:val="00052E97"/>
    <w:rsid w:val="00053CB1"/>
    <w:rsid w:val="0006126B"/>
    <w:rsid w:val="0006337F"/>
    <w:rsid w:val="000649EB"/>
    <w:rsid w:val="0006672B"/>
    <w:rsid w:val="00067F3B"/>
    <w:rsid w:val="00070915"/>
    <w:rsid w:val="00074D96"/>
    <w:rsid w:val="00080D8C"/>
    <w:rsid w:val="00082C99"/>
    <w:rsid w:val="000862DE"/>
    <w:rsid w:val="00090227"/>
    <w:rsid w:val="000904E0"/>
    <w:rsid w:val="00091173"/>
    <w:rsid w:val="00092ACC"/>
    <w:rsid w:val="00092B76"/>
    <w:rsid w:val="00095A75"/>
    <w:rsid w:val="0009659A"/>
    <w:rsid w:val="000A0786"/>
    <w:rsid w:val="000A3E31"/>
    <w:rsid w:val="000A40D5"/>
    <w:rsid w:val="000A66A6"/>
    <w:rsid w:val="000A6DDB"/>
    <w:rsid w:val="000A7426"/>
    <w:rsid w:val="000A7D85"/>
    <w:rsid w:val="000B0D15"/>
    <w:rsid w:val="000B11BE"/>
    <w:rsid w:val="000B21EB"/>
    <w:rsid w:val="000B5321"/>
    <w:rsid w:val="000B6E30"/>
    <w:rsid w:val="000C02E7"/>
    <w:rsid w:val="000C0F5A"/>
    <w:rsid w:val="000C2456"/>
    <w:rsid w:val="000C2717"/>
    <w:rsid w:val="000C2FFD"/>
    <w:rsid w:val="000C5C5C"/>
    <w:rsid w:val="000C706B"/>
    <w:rsid w:val="000C7CE3"/>
    <w:rsid w:val="000D0E0F"/>
    <w:rsid w:val="000D1DEF"/>
    <w:rsid w:val="000D4525"/>
    <w:rsid w:val="000D72A5"/>
    <w:rsid w:val="000E0B08"/>
    <w:rsid w:val="000E4337"/>
    <w:rsid w:val="000F18BB"/>
    <w:rsid w:val="000F4DCB"/>
    <w:rsid w:val="000F50F3"/>
    <w:rsid w:val="000F670D"/>
    <w:rsid w:val="000F7AF3"/>
    <w:rsid w:val="001059FA"/>
    <w:rsid w:val="00105E8A"/>
    <w:rsid w:val="00106669"/>
    <w:rsid w:val="00107BFF"/>
    <w:rsid w:val="00107F98"/>
    <w:rsid w:val="00116303"/>
    <w:rsid w:val="0011693C"/>
    <w:rsid w:val="0012141F"/>
    <w:rsid w:val="001235F0"/>
    <w:rsid w:val="001244EA"/>
    <w:rsid w:val="001259CB"/>
    <w:rsid w:val="00130693"/>
    <w:rsid w:val="00136556"/>
    <w:rsid w:val="00137BC6"/>
    <w:rsid w:val="00137F11"/>
    <w:rsid w:val="00141862"/>
    <w:rsid w:val="00142DF2"/>
    <w:rsid w:val="00150BE5"/>
    <w:rsid w:val="0015413A"/>
    <w:rsid w:val="00161E99"/>
    <w:rsid w:val="00167C99"/>
    <w:rsid w:val="00171C71"/>
    <w:rsid w:val="00173584"/>
    <w:rsid w:val="001748CC"/>
    <w:rsid w:val="00176BBB"/>
    <w:rsid w:val="00181803"/>
    <w:rsid w:val="00181943"/>
    <w:rsid w:val="001821D4"/>
    <w:rsid w:val="001840D1"/>
    <w:rsid w:val="00184CE6"/>
    <w:rsid w:val="001850E9"/>
    <w:rsid w:val="00185DEB"/>
    <w:rsid w:val="00190D79"/>
    <w:rsid w:val="00192719"/>
    <w:rsid w:val="00192A1A"/>
    <w:rsid w:val="00192C79"/>
    <w:rsid w:val="001943C2"/>
    <w:rsid w:val="0019514E"/>
    <w:rsid w:val="00195324"/>
    <w:rsid w:val="00195F3D"/>
    <w:rsid w:val="001A290B"/>
    <w:rsid w:val="001A2C0D"/>
    <w:rsid w:val="001A3102"/>
    <w:rsid w:val="001A75FC"/>
    <w:rsid w:val="001B0CFA"/>
    <w:rsid w:val="001B22A1"/>
    <w:rsid w:val="001B2849"/>
    <w:rsid w:val="001B3474"/>
    <w:rsid w:val="001B7649"/>
    <w:rsid w:val="001B7F6E"/>
    <w:rsid w:val="001C1508"/>
    <w:rsid w:val="001C209D"/>
    <w:rsid w:val="001C4ECD"/>
    <w:rsid w:val="001C78F4"/>
    <w:rsid w:val="001D16F0"/>
    <w:rsid w:val="001D23AD"/>
    <w:rsid w:val="001D4706"/>
    <w:rsid w:val="001D5629"/>
    <w:rsid w:val="001D6CA9"/>
    <w:rsid w:val="001D7E43"/>
    <w:rsid w:val="001E09D5"/>
    <w:rsid w:val="001E0B11"/>
    <w:rsid w:val="001E15A7"/>
    <w:rsid w:val="001E3923"/>
    <w:rsid w:val="001E441F"/>
    <w:rsid w:val="001E7E84"/>
    <w:rsid w:val="001F0DF7"/>
    <w:rsid w:val="001F16F1"/>
    <w:rsid w:val="001F2678"/>
    <w:rsid w:val="001F2C46"/>
    <w:rsid w:val="001F486F"/>
    <w:rsid w:val="001F5632"/>
    <w:rsid w:val="001F6365"/>
    <w:rsid w:val="00201204"/>
    <w:rsid w:val="00201316"/>
    <w:rsid w:val="00202C59"/>
    <w:rsid w:val="002047EC"/>
    <w:rsid w:val="0020579C"/>
    <w:rsid w:val="0020799F"/>
    <w:rsid w:val="00207E1B"/>
    <w:rsid w:val="002145F3"/>
    <w:rsid w:val="00214F27"/>
    <w:rsid w:val="002167FD"/>
    <w:rsid w:val="002169DC"/>
    <w:rsid w:val="00217BEF"/>
    <w:rsid w:val="00222298"/>
    <w:rsid w:val="00223DB8"/>
    <w:rsid w:val="00226891"/>
    <w:rsid w:val="00231A7E"/>
    <w:rsid w:val="00231F0B"/>
    <w:rsid w:val="00232210"/>
    <w:rsid w:val="00233092"/>
    <w:rsid w:val="002354EA"/>
    <w:rsid w:val="002356EE"/>
    <w:rsid w:val="00241BBF"/>
    <w:rsid w:val="00241C56"/>
    <w:rsid w:val="00245E7F"/>
    <w:rsid w:val="002462F8"/>
    <w:rsid w:val="002465B8"/>
    <w:rsid w:val="002472C2"/>
    <w:rsid w:val="00247B1C"/>
    <w:rsid w:val="00251344"/>
    <w:rsid w:val="00251832"/>
    <w:rsid w:val="002635CC"/>
    <w:rsid w:val="0026541A"/>
    <w:rsid w:val="0026558F"/>
    <w:rsid w:val="00271104"/>
    <w:rsid w:val="002729EB"/>
    <w:rsid w:val="00272A63"/>
    <w:rsid w:val="002768C9"/>
    <w:rsid w:val="00277D5F"/>
    <w:rsid w:val="00282C5A"/>
    <w:rsid w:val="00284F64"/>
    <w:rsid w:val="00286188"/>
    <w:rsid w:val="0028680A"/>
    <w:rsid w:val="00286A36"/>
    <w:rsid w:val="00291C35"/>
    <w:rsid w:val="002926E5"/>
    <w:rsid w:val="002966CD"/>
    <w:rsid w:val="002A00B5"/>
    <w:rsid w:val="002A0D5F"/>
    <w:rsid w:val="002A12D8"/>
    <w:rsid w:val="002A2705"/>
    <w:rsid w:val="002A5A2C"/>
    <w:rsid w:val="002A5F2A"/>
    <w:rsid w:val="002A6E18"/>
    <w:rsid w:val="002B3EE0"/>
    <w:rsid w:val="002B4BDC"/>
    <w:rsid w:val="002B5959"/>
    <w:rsid w:val="002B602A"/>
    <w:rsid w:val="002B7533"/>
    <w:rsid w:val="002C1A42"/>
    <w:rsid w:val="002C3A3A"/>
    <w:rsid w:val="002C3B62"/>
    <w:rsid w:val="002C3BE8"/>
    <w:rsid w:val="002C3C27"/>
    <w:rsid w:val="002C3EF6"/>
    <w:rsid w:val="002C5DD4"/>
    <w:rsid w:val="002D1C56"/>
    <w:rsid w:val="002D2429"/>
    <w:rsid w:val="002D31AD"/>
    <w:rsid w:val="002D5295"/>
    <w:rsid w:val="002E26F3"/>
    <w:rsid w:val="002E4CB7"/>
    <w:rsid w:val="002F0DD3"/>
    <w:rsid w:val="00301B06"/>
    <w:rsid w:val="0030434D"/>
    <w:rsid w:val="00306023"/>
    <w:rsid w:val="00306F3D"/>
    <w:rsid w:val="00307FF8"/>
    <w:rsid w:val="003105EC"/>
    <w:rsid w:val="0031171F"/>
    <w:rsid w:val="0031238D"/>
    <w:rsid w:val="003270C0"/>
    <w:rsid w:val="00332E13"/>
    <w:rsid w:val="003337F6"/>
    <w:rsid w:val="00336949"/>
    <w:rsid w:val="003373C5"/>
    <w:rsid w:val="00344367"/>
    <w:rsid w:val="00357618"/>
    <w:rsid w:val="00357DEF"/>
    <w:rsid w:val="00360EAF"/>
    <w:rsid w:val="0036348C"/>
    <w:rsid w:val="003661A6"/>
    <w:rsid w:val="00376BB3"/>
    <w:rsid w:val="00382C57"/>
    <w:rsid w:val="003838DC"/>
    <w:rsid w:val="00384C03"/>
    <w:rsid w:val="003856B8"/>
    <w:rsid w:val="0038663D"/>
    <w:rsid w:val="00387906"/>
    <w:rsid w:val="00392A21"/>
    <w:rsid w:val="003952D1"/>
    <w:rsid w:val="003A07CF"/>
    <w:rsid w:val="003A32B5"/>
    <w:rsid w:val="003A4039"/>
    <w:rsid w:val="003A7578"/>
    <w:rsid w:val="003B096B"/>
    <w:rsid w:val="003B1E7E"/>
    <w:rsid w:val="003B4904"/>
    <w:rsid w:val="003B4AC9"/>
    <w:rsid w:val="003C310C"/>
    <w:rsid w:val="003D09A2"/>
    <w:rsid w:val="003D1697"/>
    <w:rsid w:val="003D3088"/>
    <w:rsid w:val="003D3FFE"/>
    <w:rsid w:val="003D7A5C"/>
    <w:rsid w:val="003D7F4C"/>
    <w:rsid w:val="003E14F6"/>
    <w:rsid w:val="003E3A04"/>
    <w:rsid w:val="003E6758"/>
    <w:rsid w:val="003F3E2A"/>
    <w:rsid w:val="003F7C72"/>
    <w:rsid w:val="00400EAE"/>
    <w:rsid w:val="004068B8"/>
    <w:rsid w:val="0040766D"/>
    <w:rsid w:val="00411527"/>
    <w:rsid w:val="00412CD0"/>
    <w:rsid w:val="004168F6"/>
    <w:rsid w:val="004171FE"/>
    <w:rsid w:val="004211F3"/>
    <w:rsid w:val="00422E8E"/>
    <w:rsid w:val="00424037"/>
    <w:rsid w:val="00426B32"/>
    <w:rsid w:val="0043002F"/>
    <w:rsid w:val="004338FE"/>
    <w:rsid w:val="0043721D"/>
    <w:rsid w:val="00444B5F"/>
    <w:rsid w:val="00445420"/>
    <w:rsid w:val="00447654"/>
    <w:rsid w:val="00451702"/>
    <w:rsid w:val="0045283D"/>
    <w:rsid w:val="00452BDF"/>
    <w:rsid w:val="004533C2"/>
    <w:rsid w:val="004536C0"/>
    <w:rsid w:val="00454825"/>
    <w:rsid w:val="00454E0E"/>
    <w:rsid w:val="00462217"/>
    <w:rsid w:val="0046241B"/>
    <w:rsid w:val="00463C54"/>
    <w:rsid w:val="004664C0"/>
    <w:rsid w:val="00466694"/>
    <w:rsid w:val="00471D26"/>
    <w:rsid w:val="004727C0"/>
    <w:rsid w:val="00473662"/>
    <w:rsid w:val="00474F31"/>
    <w:rsid w:val="00476AA7"/>
    <w:rsid w:val="00477306"/>
    <w:rsid w:val="00480365"/>
    <w:rsid w:val="00480B22"/>
    <w:rsid w:val="004814A9"/>
    <w:rsid w:val="0048307F"/>
    <w:rsid w:val="00483795"/>
    <w:rsid w:val="004845B0"/>
    <w:rsid w:val="00484675"/>
    <w:rsid w:val="00486561"/>
    <w:rsid w:val="004874C2"/>
    <w:rsid w:val="0049392C"/>
    <w:rsid w:val="0049485B"/>
    <w:rsid w:val="00497282"/>
    <w:rsid w:val="004A130B"/>
    <w:rsid w:val="004A638F"/>
    <w:rsid w:val="004B5B2A"/>
    <w:rsid w:val="004C03D7"/>
    <w:rsid w:val="004C13B9"/>
    <w:rsid w:val="004C5063"/>
    <w:rsid w:val="004D23DA"/>
    <w:rsid w:val="004D4AE1"/>
    <w:rsid w:val="004D6290"/>
    <w:rsid w:val="004E16EF"/>
    <w:rsid w:val="004E1BC5"/>
    <w:rsid w:val="004E334F"/>
    <w:rsid w:val="004E4B5E"/>
    <w:rsid w:val="004F0C93"/>
    <w:rsid w:val="004F523A"/>
    <w:rsid w:val="004F569C"/>
    <w:rsid w:val="004F63BA"/>
    <w:rsid w:val="004F6EC1"/>
    <w:rsid w:val="004F7088"/>
    <w:rsid w:val="00505A16"/>
    <w:rsid w:val="00510491"/>
    <w:rsid w:val="00514A1E"/>
    <w:rsid w:val="00515AAE"/>
    <w:rsid w:val="00516465"/>
    <w:rsid w:val="005170A1"/>
    <w:rsid w:val="00523489"/>
    <w:rsid w:val="00525C3A"/>
    <w:rsid w:val="00531F9D"/>
    <w:rsid w:val="00533A86"/>
    <w:rsid w:val="00534DA2"/>
    <w:rsid w:val="0053561F"/>
    <w:rsid w:val="0053563F"/>
    <w:rsid w:val="005364C3"/>
    <w:rsid w:val="0053684D"/>
    <w:rsid w:val="005402EF"/>
    <w:rsid w:val="00540D92"/>
    <w:rsid w:val="005414BC"/>
    <w:rsid w:val="00541E0D"/>
    <w:rsid w:val="005457BA"/>
    <w:rsid w:val="00545A89"/>
    <w:rsid w:val="00546509"/>
    <w:rsid w:val="00546CB2"/>
    <w:rsid w:val="00547022"/>
    <w:rsid w:val="0056284F"/>
    <w:rsid w:val="00566825"/>
    <w:rsid w:val="00566A58"/>
    <w:rsid w:val="00566EAC"/>
    <w:rsid w:val="005702CC"/>
    <w:rsid w:val="00570C17"/>
    <w:rsid w:val="005710C8"/>
    <w:rsid w:val="0057626C"/>
    <w:rsid w:val="005763C4"/>
    <w:rsid w:val="00576E2B"/>
    <w:rsid w:val="005825ED"/>
    <w:rsid w:val="00585123"/>
    <w:rsid w:val="00587786"/>
    <w:rsid w:val="00590551"/>
    <w:rsid w:val="005924A8"/>
    <w:rsid w:val="005A04FD"/>
    <w:rsid w:val="005A0B0A"/>
    <w:rsid w:val="005A0CE8"/>
    <w:rsid w:val="005A3A27"/>
    <w:rsid w:val="005A64F6"/>
    <w:rsid w:val="005B0CF8"/>
    <w:rsid w:val="005B2392"/>
    <w:rsid w:val="005B2BD2"/>
    <w:rsid w:val="005B5DC2"/>
    <w:rsid w:val="005B656C"/>
    <w:rsid w:val="005B6C85"/>
    <w:rsid w:val="005C05CE"/>
    <w:rsid w:val="005C1D0E"/>
    <w:rsid w:val="005C3CA4"/>
    <w:rsid w:val="005C6A4E"/>
    <w:rsid w:val="005D255F"/>
    <w:rsid w:val="005D3536"/>
    <w:rsid w:val="005D3DA8"/>
    <w:rsid w:val="005D42C7"/>
    <w:rsid w:val="005D450A"/>
    <w:rsid w:val="005F0A2D"/>
    <w:rsid w:val="005F19CA"/>
    <w:rsid w:val="005F1FED"/>
    <w:rsid w:val="005F4B53"/>
    <w:rsid w:val="005F550F"/>
    <w:rsid w:val="005F59FF"/>
    <w:rsid w:val="00600CF8"/>
    <w:rsid w:val="0060369C"/>
    <w:rsid w:val="0060529E"/>
    <w:rsid w:val="0061454F"/>
    <w:rsid w:val="00622611"/>
    <w:rsid w:val="00625CEB"/>
    <w:rsid w:val="00626735"/>
    <w:rsid w:val="00627431"/>
    <w:rsid w:val="006277F1"/>
    <w:rsid w:val="00630391"/>
    <w:rsid w:val="006307A3"/>
    <w:rsid w:val="00631221"/>
    <w:rsid w:val="0063430F"/>
    <w:rsid w:val="00634845"/>
    <w:rsid w:val="00635969"/>
    <w:rsid w:val="006368E7"/>
    <w:rsid w:val="00641FAF"/>
    <w:rsid w:val="00646B42"/>
    <w:rsid w:val="006514CB"/>
    <w:rsid w:val="006559AF"/>
    <w:rsid w:val="00657307"/>
    <w:rsid w:val="00661343"/>
    <w:rsid w:val="006640A7"/>
    <w:rsid w:val="00664CCB"/>
    <w:rsid w:val="00672C0C"/>
    <w:rsid w:val="00674E45"/>
    <w:rsid w:val="00680CE1"/>
    <w:rsid w:val="00685516"/>
    <w:rsid w:val="006934B4"/>
    <w:rsid w:val="00694883"/>
    <w:rsid w:val="006A0C79"/>
    <w:rsid w:val="006A2FE7"/>
    <w:rsid w:val="006B2D1F"/>
    <w:rsid w:val="006B66C4"/>
    <w:rsid w:val="006B6AC1"/>
    <w:rsid w:val="006C016F"/>
    <w:rsid w:val="006C0AF6"/>
    <w:rsid w:val="006C3B80"/>
    <w:rsid w:val="006C416E"/>
    <w:rsid w:val="006C437E"/>
    <w:rsid w:val="006D0637"/>
    <w:rsid w:val="006D2D7F"/>
    <w:rsid w:val="006D7580"/>
    <w:rsid w:val="006E2A21"/>
    <w:rsid w:val="006E3582"/>
    <w:rsid w:val="006E4C71"/>
    <w:rsid w:val="006E7641"/>
    <w:rsid w:val="006F0AAD"/>
    <w:rsid w:val="006F1099"/>
    <w:rsid w:val="00702373"/>
    <w:rsid w:val="00704202"/>
    <w:rsid w:val="00705726"/>
    <w:rsid w:val="0070792A"/>
    <w:rsid w:val="00716BAF"/>
    <w:rsid w:val="00722B77"/>
    <w:rsid w:val="00722D8B"/>
    <w:rsid w:val="00724C3F"/>
    <w:rsid w:val="007276F8"/>
    <w:rsid w:val="0073069E"/>
    <w:rsid w:val="007308B7"/>
    <w:rsid w:val="00730D3D"/>
    <w:rsid w:val="00730D7C"/>
    <w:rsid w:val="007328A7"/>
    <w:rsid w:val="00732CD4"/>
    <w:rsid w:val="00732D52"/>
    <w:rsid w:val="00733DCF"/>
    <w:rsid w:val="00736689"/>
    <w:rsid w:val="007378D4"/>
    <w:rsid w:val="00740CCF"/>
    <w:rsid w:val="007410B6"/>
    <w:rsid w:val="0074201C"/>
    <w:rsid w:val="00743B04"/>
    <w:rsid w:val="007449A1"/>
    <w:rsid w:val="00745790"/>
    <w:rsid w:val="007471E0"/>
    <w:rsid w:val="00747B73"/>
    <w:rsid w:val="0075137E"/>
    <w:rsid w:val="0075182E"/>
    <w:rsid w:val="00752954"/>
    <w:rsid w:val="00754DD9"/>
    <w:rsid w:val="007550E5"/>
    <w:rsid w:val="00761A7D"/>
    <w:rsid w:val="00763B2A"/>
    <w:rsid w:val="0076462F"/>
    <w:rsid w:val="007656C4"/>
    <w:rsid w:val="00770228"/>
    <w:rsid w:val="00773324"/>
    <w:rsid w:val="00773F3F"/>
    <w:rsid w:val="0078085C"/>
    <w:rsid w:val="007838C4"/>
    <w:rsid w:val="00790DCD"/>
    <w:rsid w:val="00794472"/>
    <w:rsid w:val="007951A3"/>
    <w:rsid w:val="0079571F"/>
    <w:rsid w:val="00795A63"/>
    <w:rsid w:val="00797E5B"/>
    <w:rsid w:val="007A219A"/>
    <w:rsid w:val="007A37DE"/>
    <w:rsid w:val="007A528E"/>
    <w:rsid w:val="007A5B6A"/>
    <w:rsid w:val="007B5663"/>
    <w:rsid w:val="007B786D"/>
    <w:rsid w:val="007C2A67"/>
    <w:rsid w:val="007C3DCF"/>
    <w:rsid w:val="007C5BD1"/>
    <w:rsid w:val="007C65A1"/>
    <w:rsid w:val="007D1EB1"/>
    <w:rsid w:val="007D47E7"/>
    <w:rsid w:val="007D577C"/>
    <w:rsid w:val="007E3684"/>
    <w:rsid w:val="007E464C"/>
    <w:rsid w:val="007F015D"/>
    <w:rsid w:val="007F5AEF"/>
    <w:rsid w:val="007F5F39"/>
    <w:rsid w:val="007F734B"/>
    <w:rsid w:val="0080465A"/>
    <w:rsid w:val="008065C4"/>
    <w:rsid w:val="0080708E"/>
    <w:rsid w:val="0081025D"/>
    <w:rsid w:val="0081278E"/>
    <w:rsid w:val="00813ED2"/>
    <w:rsid w:val="00815906"/>
    <w:rsid w:val="00816E73"/>
    <w:rsid w:val="00817C64"/>
    <w:rsid w:val="008234D5"/>
    <w:rsid w:val="008303FB"/>
    <w:rsid w:val="008342D0"/>
    <w:rsid w:val="00836B5A"/>
    <w:rsid w:val="0084255A"/>
    <w:rsid w:val="008425CA"/>
    <w:rsid w:val="00842977"/>
    <w:rsid w:val="008447C6"/>
    <w:rsid w:val="00847258"/>
    <w:rsid w:val="00847AC0"/>
    <w:rsid w:val="00850203"/>
    <w:rsid w:val="008536DB"/>
    <w:rsid w:val="00854AFC"/>
    <w:rsid w:val="00857D1A"/>
    <w:rsid w:val="00864C30"/>
    <w:rsid w:val="00864DFC"/>
    <w:rsid w:val="00866B6A"/>
    <w:rsid w:val="0087226C"/>
    <w:rsid w:val="008725D1"/>
    <w:rsid w:val="0087496D"/>
    <w:rsid w:val="008763C5"/>
    <w:rsid w:val="00876728"/>
    <w:rsid w:val="00876817"/>
    <w:rsid w:val="00880576"/>
    <w:rsid w:val="00883888"/>
    <w:rsid w:val="00885348"/>
    <w:rsid w:val="008869F9"/>
    <w:rsid w:val="008915E0"/>
    <w:rsid w:val="00892256"/>
    <w:rsid w:val="00895265"/>
    <w:rsid w:val="00897947"/>
    <w:rsid w:val="008A0CDF"/>
    <w:rsid w:val="008A1A2E"/>
    <w:rsid w:val="008A1FA1"/>
    <w:rsid w:val="008A2C71"/>
    <w:rsid w:val="008A354B"/>
    <w:rsid w:val="008A472D"/>
    <w:rsid w:val="008A5601"/>
    <w:rsid w:val="008A6ABD"/>
    <w:rsid w:val="008A788D"/>
    <w:rsid w:val="008B272D"/>
    <w:rsid w:val="008B38EF"/>
    <w:rsid w:val="008B4E6A"/>
    <w:rsid w:val="008B708A"/>
    <w:rsid w:val="008B79FF"/>
    <w:rsid w:val="008C00B3"/>
    <w:rsid w:val="008C1583"/>
    <w:rsid w:val="008C1AE5"/>
    <w:rsid w:val="008C2714"/>
    <w:rsid w:val="008C44E6"/>
    <w:rsid w:val="008C52F8"/>
    <w:rsid w:val="008C5D33"/>
    <w:rsid w:val="008C6794"/>
    <w:rsid w:val="008C6C3B"/>
    <w:rsid w:val="008C77C0"/>
    <w:rsid w:val="008D0F9F"/>
    <w:rsid w:val="008D69C0"/>
    <w:rsid w:val="008D6E9B"/>
    <w:rsid w:val="008E29CB"/>
    <w:rsid w:val="008E5DA6"/>
    <w:rsid w:val="008E74D1"/>
    <w:rsid w:val="008F05C0"/>
    <w:rsid w:val="008F2B43"/>
    <w:rsid w:val="008F5382"/>
    <w:rsid w:val="008F5465"/>
    <w:rsid w:val="008F616A"/>
    <w:rsid w:val="00904317"/>
    <w:rsid w:val="00911284"/>
    <w:rsid w:val="009157AA"/>
    <w:rsid w:val="009158E7"/>
    <w:rsid w:val="0091685F"/>
    <w:rsid w:val="0091688B"/>
    <w:rsid w:val="00916A48"/>
    <w:rsid w:val="00917C1D"/>
    <w:rsid w:val="00923EBB"/>
    <w:rsid w:val="00924989"/>
    <w:rsid w:val="00930964"/>
    <w:rsid w:val="00935235"/>
    <w:rsid w:val="009353C1"/>
    <w:rsid w:val="009354F4"/>
    <w:rsid w:val="00941DD8"/>
    <w:rsid w:val="009423AF"/>
    <w:rsid w:val="00945027"/>
    <w:rsid w:val="00947303"/>
    <w:rsid w:val="009530D9"/>
    <w:rsid w:val="00953C6C"/>
    <w:rsid w:val="00954C1E"/>
    <w:rsid w:val="00955CE3"/>
    <w:rsid w:val="00957460"/>
    <w:rsid w:val="00963081"/>
    <w:rsid w:val="0096408C"/>
    <w:rsid w:val="00966415"/>
    <w:rsid w:val="009678B9"/>
    <w:rsid w:val="00970463"/>
    <w:rsid w:val="00972AB0"/>
    <w:rsid w:val="00973DFF"/>
    <w:rsid w:val="009768ED"/>
    <w:rsid w:val="0098055F"/>
    <w:rsid w:val="00983C2F"/>
    <w:rsid w:val="00986C9E"/>
    <w:rsid w:val="00990BD2"/>
    <w:rsid w:val="00991F2F"/>
    <w:rsid w:val="009960F8"/>
    <w:rsid w:val="00996E76"/>
    <w:rsid w:val="00997374"/>
    <w:rsid w:val="009A0CF2"/>
    <w:rsid w:val="009A13F4"/>
    <w:rsid w:val="009A1644"/>
    <w:rsid w:val="009A275D"/>
    <w:rsid w:val="009B668D"/>
    <w:rsid w:val="009C3DF9"/>
    <w:rsid w:val="009C5D83"/>
    <w:rsid w:val="009C6731"/>
    <w:rsid w:val="009D0440"/>
    <w:rsid w:val="009D25A8"/>
    <w:rsid w:val="009D3B14"/>
    <w:rsid w:val="009D677F"/>
    <w:rsid w:val="009D7538"/>
    <w:rsid w:val="009E1A5B"/>
    <w:rsid w:val="009E275C"/>
    <w:rsid w:val="009E5C35"/>
    <w:rsid w:val="009E7D46"/>
    <w:rsid w:val="009F1345"/>
    <w:rsid w:val="009F180C"/>
    <w:rsid w:val="009F1918"/>
    <w:rsid w:val="009F42AE"/>
    <w:rsid w:val="009F4AA6"/>
    <w:rsid w:val="009F4EF2"/>
    <w:rsid w:val="009F6915"/>
    <w:rsid w:val="009F6C03"/>
    <w:rsid w:val="00A03FAA"/>
    <w:rsid w:val="00A042B5"/>
    <w:rsid w:val="00A051BE"/>
    <w:rsid w:val="00A133A1"/>
    <w:rsid w:val="00A13E4F"/>
    <w:rsid w:val="00A14554"/>
    <w:rsid w:val="00A15A37"/>
    <w:rsid w:val="00A16D2D"/>
    <w:rsid w:val="00A20D91"/>
    <w:rsid w:val="00A214F1"/>
    <w:rsid w:val="00A24A4A"/>
    <w:rsid w:val="00A267AF"/>
    <w:rsid w:val="00A26A9E"/>
    <w:rsid w:val="00A26DAA"/>
    <w:rsid w:val="00A27BED"/>
    <w:rsid w:val="00A3245D"/>
    <w:rsid w:val="00A337AB"/>
    <w:rsid w:val="00A413DD"/>
    <w:rsid w:val="00A44DF6"/>
    <w:rsid w:val="00A47554"/>
    <w:rsid w:val="00A51AA1"/>
    <w:rsid w:val="00A567A9"/>
    <w:rsid w:val="00A56D0B"/>
    <w:rsid w:val="00A61120"/>
    <w:rsid w:val="00A62497"/>
    <w:rsid w:val="00A678BB"/>
    <w:rsid w:val="00A67A32"/>
    <w:rsid w:val="00A701DB"/>
    <w:rsid w:val="00A716F2"/>
    <w:rsid w:val="00A7213F"/>
    <w:rsid w:val="00A72D98"/>
    <w:rsid w:val="00A80735"/>
    <w:rsid w:val="00A812C9"/>
    <w:rsid w:val="00A820D3"/>
    <w:rsid w:val="00A85E37"/>
    <w:rsid w:val="00A86510"/>
    <w:rsid w:val="00A902EF"/>
    <w:rsid w:val="00AA0583"/>
    <w:rsid w:val="00AA17B4"/>
    <w:rsid w:val="00AA2206"/>
    <w:rsid w:val="00AA5B25"/>
    <w:rsid w:val="00AB0FA8"/>
    <w:rsid w:val="00AB413A"/>
    <w:rsid w:val="00AB4C56"/>
    <w:rsid w:val="00AB57B9"/>
    <w:rsid w:val="00AB59D7"/>
    <w:rsid w:val="00AB6ACE"/>
    <w:rsid w:val="00AB7631"/>
    <w:rsid w:val="00AB76CB"/>
    <w:rsid w:val="00AB7979"/>
    <w:rsid w:val="00AB7C4A"/>
    <w:rsid w:val="00AC29D1"/>
    <w:rsid w:val="00AC3DFB"/>
    <w:rsid w:val="00AC3DFC"/>
    <w:rsid w:val="00AC50AF"/>
    <w:rsid w:val="00AC6312"/>
    <w:rsid w:val="00AC68F0"/>
    <w:rsid w:val="00AD222E"/>
    <w:rsid w:val="00AD4908"/>
    <w:rsid w:val="00AE2487"/>
    <w:rsid w:val="00AE3D28"/>
    <w:rsid w:val="00AF256F"/>
    <w:rsid w:val="00AF5C72"/>
    <w:rsid w:val="00AF7446"/>
    <w:rsid w:val="00AF7DB0"/>
    <w:rsid w:val="00B027B1"/>
    <w:rsid w:val="00B02EF9"/>
    <w:rsid w:val="00B04277"/>
    <w:rsid w:val="00B05CFE"/>
    <w:rsid w:val="00B07884"/>
    <w:rsid w:val="00B07C3C"/>
    <w:rsid w:val="00B11D4C"/>
    <w:rsid w:val="00B11EE5"/>
    <w:rsid w:val="00B11F51"/>
    <w:rsid w:val="00B131C4"/>
    <w:rsid w:val="00B13DB8"/>
    <w:rsid w:val="00B14487"/>
    <w:rsid w:val="00B145CC"/>
    <w:rsid w:val="00B151FA"/>
    <w:rsid w:val="00B15B56"/>
    <w:rsid w:val="00B17066"/>
    <w:rsid w:val="00B1798F"/>
    <w:rsid w:val="00B25B86"/>
    <w:rsid w:val="00B27522"/>
    <w:rsid w:val="00B3060F"/>
    <w:rsid w:val="00B3160F"/>
    <w:rsid w:val="00B3473B"/>
    <w:rsid w:val="00B347FA"/>
    <w:rsid w:val="00B4576F"/>
    <w:rsid w:val="00B47137"/>
    <w:rsid w:val="00B50678"/>
    <w:rsid w:val="00B526C6"/>
    <w:rsid w:val="00B565DD"/>
    <w:rsid w:val="00B62F72"/>
    <w:rsid w:val="00B63A7D"/>
    <w:rsid w:val="00B64BBD"/>
    <w:rsid w:val="00B70D9C"/>
    <w:rsid w:val="00B71CFB"/>
    <w:rsid w:val="00B72E65"/>
    <w:rsid w:val="00B745F0"/>
    <w:rsid w:val="00B74BB1"/>
    <w:rsid w:val="00B75A0A"/>
    <w:rsid w:val="00B75C50"/>
    <w:rsid w:val="00B75EC6"/>
    <w:rsid w:val="00B760DD"/>
    <w:rsid w:val="00B76630"/>
    <w:rsid w:val="00B80149"/>
    <w:rsid w:val="00B80BD2"/>
    <w:rsid w:val="00B817FA"/>
    <w:rsid w:val="00B82053"/>
    <w:rsid w:val="00B841AB"/>
    <w:rsid w:val="00B86080"/>
    <w:rsid w:val="00B90DEE"/>
    <w:rsid w:val="00B96564"/>
    <w:rsid w:val="00BA66D6"/>
    <w:rsid w:val="00BA66E0"/>
    <w:rsid w:val="00BB26D6"/>
    <w:rsid w:val="00BB2D87"/>
    <w:rsid w:val="00BB2EBE"/>
    <w:rsid w:val="00BC0E8D"/>
    <w:rsid w:val="00BC11FF"/>
    <w:rsid w:val="00BC6F74"/>
    <w:rsid w:val="00BD443E"/>
    <w:rsid w:val="00BD445E"/>
    <w:rsid w:val="00BD4A73"/>
    <w:rsid w:val="00BD7B1A"/>
    <w:rsid w:val="00BE082D"/>
    <w:rsid w:val="00BE4D68"/>
    <w:rsid w:val="00BE547B"/>
    <w:rsid w:val="00BE5D60"/>
    <w:rsid w:val="00BE6F1B"/>
    <w:rsid w:val="00BF0A46"/>
    <w:rsid w:val="00BF0C11"/>
    <w:rsid w:val="00BF1116"/>
    <w:rsid w:val="00BF12AB"/>
    <w:rsid w:val="00BF1D19"/>
    <w:rsid w:val="00BF3C99"/>
    <w:rsid w:val="00BF4497"/>
    <w:rsid w:val="00BF6652"/>
    <w:rsid w:val="00C01E2B"/>
    <w:rsid w:val="00C03006"/>
    <w:rsid w:val="00C0380E"/>
    <w:rsid w:val="00C04301"/>
    <w:rsid w:val="00C055B8"/>
    <w:rsid w:val="00C0727D"/>
    <w:rsid w:val="00C076CB"/>
    <w:rsid w:val="00C124D4"/>
    <w:rsid w:val="00C1313B"/>
    <w:rsid w:val="00C1336E"/>
    <w:rsid w:val="00C13F0C"/>
    <w:rsid w:val="00C15458"/>
    <w:rsid w:val="00C17CF2"/>
    <w:rsid w:val="00C210A7"/>
    <w:rsid w:val="00C2248E"/>
    <w:rsid w:val="00C227D1"/>
    <w:rsid w:val="00C22EF1"/>
    <w:rsid w:val="00C23FCC"/>
    <w:rsid w:val="00C25C27"/>
    <w:rsid w:val="00C30E3C"/>
    <w:rsid w:val="00C3158C"/>
    <w:rsid w:val="00C31900"/>
    <w:rsid w:val="00C34555"/>
    <w:rsid w:val="00C4214C"/>
    <w:rsid w:val="00C42C90"/>
    <w:rsid w:val="00C42DD3"/>
    <w:rsid w:val="00C47EFD"/>
    <w:rsid w:val="00C50695"/>
    <w:rsid w:val="00C5096E"/>
    <w:rsid w:val="00C541C3"/>
    <w:rsid w:val="00C606D2"/>
    <w:rsid w:val="00C61FDC"/>
    <w:rsid w:val="00C626EE"/>
    <w:rsid w:val="00C6607B"/>
    <w:rsid w:val="00C71301"/>
    <w:rsid w:val="00C71533"/>
    <w:rsid w:val="00C72D40"/>
    <w:rsid w:val="00C762BA"/>
    <w:rsid w:val="00C764EF"/>
    <w:rsid w:val="00C821FE"/>
    <w:rsid w:val="00C839BB"/>
    <w:rsid w:val="00C8560C"/>
    <w:rsid w:val="00C90D22"/>
    <w:rsid w:val="00C91F4C"/>
    <w:rsid w:val="00C93329"/>
    <w:rsid w:val="00CA18D6"/>
    <w:rsid w:val="00CB0A71"/>
    <w:rsid w:val="00CB232D"/>
    <w:rsid w:val="00CB274F"/>
    <w:rsid w:val="00CB345F"/>
    <w:rsid w:val="00CB3817"/>
    <w:rsid w:val="00CB416A"/>
    <w:rsid w:val="00CB5394"/>
    <w:rsid w:val="00CB580F"/>
    <w:rsid w:val="00CB629B"/>
    <w:rsid w:val="00CB6E08"/>
    <w:rsid w:val="00CD369F"/>
    <w:rsid w:val="00CD3F73"/>
    <w:rsid w:val="00CD62D6"/>
    <w:rsid w:val="00CD6D5B"/>
    <w:rsid w:val="00CD7978"/>
    <w:rsid w:val="00CE3775"/>
    <w:rsid w:val="00CE3FC3"/>
    <w:rsid w:val="00CF6215"/>
    <w:rsid w:val="00D001DB"/>
    <w:rsid w:val="00D026C3"/>
    <w:rsid w:val="00D03CC2"/>
    <w:rsid w:val="00D06039"/>
    <w:rsid w:val="00D07D4B"/>
    <w:rsid w:val="00D110BA"/>
    <w:rsid w:val="00D141FA"/>
    <w:rsid w:val="00D17C1D"/>
    <w:rsid w:val="00D17F6F"/>
    <w:rsid w:val="00D20E59"/>
    <w:rsid w:val="00D249AC"/>
    <w:rsid w:val="00D31305"/>
    <w:rsid w:val="00D32F22"/>
    <w:rsid w:val="00D3704F"/>
    <w:rsid w:val="00D3776D"/>
    <w:rsid w:val="00D41E3E"/>
    <w:rsid w:val="00D465B5"/>
    <w:rsid w:val="00D47690"/>
    <w:rsid w:val="00D5028F"/>
    <w:rsid w:val="00D5200D"/>
    <w:rsid w:val="00D5684D"/>
    <w:rsid w:val="00D57023"/>
    <w:rsid w:val="00D61A27"/>
    <w:rsid w:val="00D62D5D"/>
    <w:rsid w:val="00D63EBE"/>
    <w:rsid w:val="00D659C2"/>
    <w:rsid w:val="00D65B13"/>
    <w:rsid w:val="00D66AF5"/>
    <w:rsid w:val="00D67A26"/>
    <w:rsid w:val="00D71C09"/>
    <w:rsid w:val="00D73D96"/>
    <w:rsid w:val="00D75B16"/>
    <w:rsid w:val="00D80C5F"/>
    <w:rsid w:val="00D8100A"/>
    <w:rsid w:val="00D8433F"/>
    <w:rsid w:val="00D86B62"/>
    <w:rsid w:val="00D9275E"/>
    <w:rsid w:val="00DA3D9F"/>
    <w:rsid w:val="00DA3DBF"/>
    <w:rsid w:val="00DA5638"/>
    <w:rsid w:val="00DB0B5B"/>
    <w:rsid w:val="00DB23D9"/>
    <w:rsid w:val="00DB3F48"/>
    <w:rsid w:val="00DB6484"/>
    <w:rsid w:val="00DC1041"/>
    <w:rsid w:val="00DC4052"/>
    <w:rsid w:val="00DD0FCA"/>
    <w:rsid w:val="00DD234F"/>
    <w:rsid w:val="00DD6923"/>
    <w:rsid w:val="00DE2CCE"/>
    <w:rsid w:val="00DE2F7F"/>
    <w:rsid w:val="00DE3382"/>
    <w:rsid w:val="00DE66F4"/>
    <w:rsid w:val="00DF1B1D"/>
    <w:rsid w:val="00DF4E9B"/>
    <w:rsid w:val="00DF5AE7"/>
    <w:rsid w:val="00E02719"/>
    <w:rsid w:val="00E02F05"/>
    <w:rsid w:val="00E03099"/>
    <w:rsid w:val="00E0330F"/>
    <w:rsid w:val="00E05808"/>
    <w:rsid w:val="00E0601A"/>
    <w:rsid w:val="00E07606"/>
    <w:rsid w:val="00E12CAD"/>
    <w:rsid w:val="00E14033"/>
    <w:rsid w:val="00E149EC"/>
    <w:rsid w:val="00E14ED0"/>
    <w:rsid w:val="00E22165"/>
    <w:rsid w:val="00E22625"/>
    <w:rsid w:val="00E23094"/>
    <w:rsid w:val="00E243D3"/>
    <w:rsid w:val="00E24F61"/>
    <w:rsid w:val="00E275DD"/>
    <w:rsid w:val="00E32AEB"/>
    <w:rsid w:val="00E3465C"/>
    <w:rsid w:val="00E365FF"/>
    <w:rsid w:val="00E37DBB"/>
    <w:rsid w:val="00E410DF"/>
    <w:rsid w:val="00E42926"/>
    <w:rsid w:val="00E429E4"/>
    <w:rsid w:val="00E455FB"/>
    <w:rsid w:val="00E467FC"/>
    <w:rsid w:val="00E506AB"/>
    <w:rsid w:val="00E54F41"/>
    <w:rsid w:val="00E55726"/>
    <w:rsid w:val="00E55A56"/>
    <w:rsid w:val="00E57A3F"/>
    <w:rsid w:val="00E57B77"/>
    <w:rsid w:val="00E602A3"/>
    <w:rsid w:val="00E65B77"/>
    <w:rsid w:val="00E712AF"/>
    <w:rsid w:val="00E75A4F"/>
    <w:rsid w:val="00E82606"/>
    <w:rsid w:val="00E844EC"/>
    <w:rsid w:val="00E86530"/>
    <w:rsid w:val="00E9233F"/>
    <w:rsid w:val="00EA02A8"/>
    <w:rsid w:val="00EA5977"/>
    <w:rsid w:val="00EB1800"/>
    <w:rsid w:val="00EB3810"/>
    <w:rsid w:val="00EB4D15"/>
    <w:rsid w:val="00EC0833"/>
    <w:rsid w:val="00EC38C7"/>
    <w:rsid w:val="00EC3B28"/>
    <w:rsid w:val="00EC6903"/>
    <w:rsid w:val="00EC6E4A"/>
    <w:rsid w:val="00ED1935"/>
    <w:rsid w:val="00ED60D9"/>
    <w:rsid w:val="00ED6338"/>
    <w:rsid w:val="00EE183B"/>
    <w:rsid w:val="00EE1954"/>
    <w:rsid w:val="00EE2574"/>
    <w:rsid w:val="00EE2729"/>
    <w:rsid w:val="00EE461B"/>
    <w:rsid w:val="00EE79A8"/>
    <w:rsid w:val="00EF12CE"/>
    <w:rsid w:val="00EF2045"/>
    <w:rsid w:val="00EF35D7"/>
    <w:rsid w:val="00EF4914"/>
    <w:rsid w:val="00F03ED3"/>
    <w:rsid w:val="00F067A9"/>
    <w:rsid w:val="00F0769F"/>
    <w:rsid w:val="00F07CC4"/>
    <w:rsid w:val="00F12541"/>
    <w:rsid w:val="00F13A67"/>
    <w:rsid w:val="00F1404C"/>
    <w:rsid w:val="00F143F8"/>
    <w:rsid w:val="00F177A5"/>
    <w:rsid w:val="00F20A05"/>
    <w:rsid w:val="00F24222"/>
    <w:rsid w:val="00F24500"/>
    <w:rsid w:val="00F26E8E"/>
    <w:rsid w:val="00F274D9"/>
    <w:rsid w:val="00F27A5F"/>
    <w:rsid w:val="00F32FC8"/>
    <w:rsid w:val="00F34C41"/>
    <w:rsid w:val="00F36629"/>
    <w:rsid w:val="00F43F79"/>
    <w:rsid w:val="00F45B20"/>
    <w:rsid w:val="00F4758C"/>
    <w:rsid w:val="00F5080F"/>
    <w:rsid w:val="00F51584"/>
    <w:rsid w:val="00F53598"/>
    <w:rsid w:val="00F57095"/>
    <w:rsid w:val="00F614A7"/>
    <w:rsid w:val="00F63EC4"/>
    <w:rsid w:val="00F646E4"/>
    <w:rsid w:val="00F64BA3"/>
    <w:rsid w:val="00F7752B"/>
    <w:rsid w:val="00F80E25"/>
    <w:rsid w:val="00F834B7"/>
    <w:rsid w:val="00F841E9"/>
    <w:rsid w:val="00F85879"/>
    <w:rsid w:val="00F85952"/>
    <w:rsid w:val="00F85D1C"/>
    <w:rsid w:val="00F92383"/>
    <w:rsid w:val="00F96E24"/>
    <w:rsid w:val="00FA0E69"/>
    <w:rsid w:val="00FA2070"/>
    <w:rsid w:val="00FA311D"/>
    <w:rsid w:val="00FB03F6"/>
    <w:rsid w:val="00FB272B"/>
    <w:rsid w:val="00FB29A2"/>
    <w:rsid w:val="00FB2C55"/>
    <w:rsid w:val="00FB48DD"/>
    <w:rsid w:val="00FB5011"/>
    <w:rsid w:val="00FC653B"/>
    <w:rsid w:val="00FC73DD"/>
    <w:rsid w:val="00FC74F8"/>
    <w:rsid w:val="00FD0AA9"/>
    <w:rsid w:val="00FE3EDA"/>
    <w:rsid w:val="00FF39E5"/>
    <w:rsid w:val="00FF5D2C"/>
    <w:rsid w:val="00FF5E3F"/>
    <w:rsid w:val="00FF631B"/>
    <w:rsid w:val="00FF7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8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toc 2" w:uiPriority="39"/>
    <w:lsdException w:name="footnote text" w:uiPriority="99"/>
    <w:lsdException w:name="header" w:uiPriority="99"/>
    <w:lsdException w:name="caption" w:semiHidden="1" w:uiPriority="99" w:unhideWhenUsed="1" w:qFormat="1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Hyperlink" w:uiPriority="99"/>
    <w:lsdException w:name="FollowedHyperlink" w:uiPriority="99"/>
    <w:lsdException w:name="Strong" w:qFormat="1"/>
    <w:lsdException w:name="Emphasis" w:uiPriority="99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5D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C310C"/>
    <w:pPr>
      <w:keepNext/>
      <w:ind w:firstLine="708"/>
      <w:jc w:val="right"/>
      <w:outlineLvl w:val="0"/>
    </w:pPr>
    <w:rPr>
      <w:b/>
      <w:bCs/>
      <w:sz w:val="28"/>
      <w:szCs w:val="21"/>
    </w:rPr>
  </w:style>
  <w:style w:type="paragraph" w:styleId="2">
    <w:name w:val="heading 2"/>
    <w:basedOn w:val="a"/>
    <w:next w:val="a"/>
    <w:link w:val="20"/>
    <w:qFormat/>
    <w:rsid w:val="003C310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4C13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BA66D6"/>
    <w:pPr>
      <w:keepNext/>
      <w:ind w:left="780"/>
      <w:outlineLvl w:val="3"/>
    </w:pPr>
    <w:rPr>
      <w:sz w:val="28"/>
      <w:szCs w:val="28"/>
      <w:u w:val="single"/>
    </w:rPr>
  </w:style>
  <w:style w:type="paragraph" w:styleId="5">
    <w:name w:val="heading 5"/>
    <w:basedOn w:val="a"/>
    <w:next w:val="a"/>
    <w:link w:val="50"/>
    <w:qFormat/>
    <w:rsid w:val="003C310C"/>
    <w:pPr>
      <w:keepNext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qFormat/>
    <w:rsid w:val="003C310C"/>
    <w:pPr>
      <w:keepNext/>
      <w:snapToGrid w:val="0"/>
      <w:jc w:val="center"/>
      <w:outlineLvl w:val="5"/>
    </w:pPr>
    <w:rPr>
      <w:color w:val="FF0000"/>
      <w:szCs w:val="20"/>
    </w:rPr>
  </w:style>
  <w:style w:type="paragraph" w:styleId="7">
    <w:name w:val="heading 7"/>
    <w:basedOn w:val="a"/>
    <w:next w:val="a"/>
    <w:link w:val="70"/>
    <w:qFormat/>
    <w:rsid w:val="003C310C"/>
    <w:pPr>
      <w:keepNext/>
      <w:ind w:firstLine="360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link w:val="80"/>
    <w:qFormat/>
    <w:rsid w:val="003C310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BA66D6"/>
    <w:pPr>
      <w:keepNext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56B8"/>
    <w:rPr>
      <w:b/>
      <w:bCs/>
      <w:sz w:val="28"/>
      <w:szCs w:val="21"/>
    </w:rPr>
  </w:style>
  <w:style w:type="character" w:customStyle="1" w:styleId="20">
    <w:name w:val="Заголовок 2 Знак"/>
    <w:basedOn w:val="a0"/>
    <w:link w:val="2"/>
    <w:rsid w:val="003856B8"/>
    <w:rPr>
      <w:sz w:val="28"/>
    </w:rPr>
  </w:style>
  <w:style w:type="paragraph" w:customStyle="1" w:styleId="ConsNormal">
    <w:name w:val="ConsNormal"/>
    <w:rsid w:val="00515A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515AA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uiPriority w:val="59"/>
    <w:rsid w:val="001B7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730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30D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D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rmal (Web)"/>
    <w:aliases w:val="Обычный (Web)1,Обычный (Web)1 Знак,Обычный (Web)"/>
    <w:basedOn w:val="a"/>
    <w:link w:val="a5"/>
    <w:rsid w:val="003C310C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11">
    <w:name w:val="toc 1"/>
    <w:aliases w:val="заголовок"/>
    <w:basedOn w:val="a"/>
    <w:next w:val="a"/>
    <w:autoRedefine/>
    <w:semiHidden/>
    <w:rsid w:val="003C310C"/>
    <w:pPr>
      <w:widowControl w:val="0"/>
      <w:tabs>
        <w:tab w:val="left" w:pos="1767"/>
        <w:tab w:val="left" w:pos="7866"/>
      </w:tabs>
      <w:autoSpaceDE w:val="0"/>
      <w:autoSpaceDN w:val="0"/>
      <w:adjustRightInd w:val="0"/>
      <w:spacing w:line="360" w:lineRule="auto"/>
      <w:jc w:val="center"/>
      <w:outlineLvl w:val="2"/>
    </w:pPr>
    <w:rPr>
      <w:b/>
      <w:bCs/>
      <w:noProof/>
      <w:kern w:val="32"/>
      <w:sz w:val="28"/>
      <w:szCs w:val="28"/>
    </w:rPr>
  </w:style>
  <w:style w:type="paragraph" w:styleId="31">
    <w:name w:val="toc 3"/>
    <w:basedOn w:val="a"/>
    <w:next w:val="a"/>
    <w:autoRedefine/>
    <w:rsid w:val="003C310C"/>
    <w:pPr>
      <w:ind w:left="560"/>
      <w:jc w:val="right"/>
    </w:pPr>
    <w:rPr>
      <w:sz w:val="28"/>
    </w:rPr>
  </w:style>
  <w:style w:type="paragraph" w:styleId="a6">
    <w:name w:val="header"/>
    <w:aliases w:val="ВерхКолонтитул"/>
    <w:basedOn w:val="a"/>
    <w:link w:val="a7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uiPriority w:val="99"/>
    <w:rsid w:val="00816E73"/>
    <w:rPr>
      <w:sz w:val="28"/>
      <w:szCs w:val="24"/>
    </w:rPr>
  </w:style>
  <w:style w:type="paragraph" w:styleId="a8">
    <w:name w:val="footer"/>
    <w:basedOn w:val="a"/>
    <w:link w:val="a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9">
    <w:name w:val="Нижний колонтитул Знак"/>
    <w:basedOn w:val="a0"/>
    <w:link w:val="a8"/>
    <w:rsid w:val="005F4B53"/>
    <w:rPr>
      <w:sz w:val="28"/>
      <w:szCs w:val="24"/>
    </w:rPr>
  </w:style>
  <w:style w:type="paragraph" w:styleId="aa">
    <w:name w:val="Body Text"/>
    <w:aliases w:val="Знак,Знак1 Знак,Основной текст1"/>
    <w:basedOn w:val="a"/>
    <w:link w:val="ab"/>
    <w:uiPriority w:val="99"/>
    <w:rsid w:val="003C310C"/>
    <w:pPr>
      <w:jc w:val="both"/>
    </w:pPr>
    <w:rPr>
      <w:sz w:val="28"/>
      <w:szCs w:val="20"/>
    </w:rPr>
  </w:style>
  <w:style w:type="character" w:customStyle="1" w:styleId="ab">
    <w:name w:val="Основной текст Знак"/>
    <w:aliases w:val="Знак Знак,Знак1 Знак Знак,Основной текст1 Знак"/>
    <w:basedOn w:val="a0"/>
    <w:link w:val="aa"/>
    <w:rsid w:val="00627431"/>
    <w:rPr>
      <w:sz w:val="28"/>
    </w:rPr>
  </w:style>
  <w:style w:type="paragraph" w:styleId="ac">
    <w:name w:val="Body Text Indent"/>
    <w:basedOn w:val="a"/>
    <w:link w:val="ad"/>
    <w:uiPriority w:val="99"/>
    <w:rsid w:val="003C310C"/>
    <w:pPr>
      <w:ind w:firstLine="720"/>
    </w:pPr>
    <w:rPr>
      <w:sz w:val="28"/>
      <w:szCs w:val="20"/>
    </w:rPr>
  </w:style>
  <w:style w:type="paragraph" w:styleId="21">
    <w:name w:val="Body Text 2"/>
    <w:basedOn w:val="a"/>
    <w:link w:val="22"/>
    <w:uiPriority w:val="99"/>
    <w:rsid w:val="003C310C"/>
    <w:rPr>
      <w:color w:val="FF0000"/>
      <w:sz w:val="28"/>
      <w:szCs w:val="20"/>
    </w:rPr>
  </w:style>
  <w:style w:type="paragraph" w:styleId="23">
    <w:name w:val="Body Text Indent 2"/>
    <w:basedOn w:val="a"/>
    <w:link w:val="24"/>
    <w:rsid w:val="003C310C"/>
    <w:pPr>
      <w:ind w:firstLine="720"/>
      <w:jc w:val="both"/>
    </w:pPr>
    <w:rPr>
      <w:sz w:val="28"/>
      <w:szCs w:val="20"/>
    </w:rPr>
  </w:style>
  <w:style w:type="paragraph" w:styleId="32">
    <w:name w:val="Body Text Indent 3"/>
    <w:basedOn w:val="a"/>
    <w:link w:val="33"/>
    <w:rsid w:val="003C310C"/>
    <w:pPr>
      <w:ind w:firstLine="708"/>
      <w:jc w:val="both"/>
    </w:pPr>
    <w:rPr>
      <w:sz w:val="28"/>
      <w:szCs w:val="20"/>
    </w:rPr>
  </w:style>
  <w:style w:type="character" w:customStyle="1" w:styleId="33">
    <w:name w:val="Основной текст с отступом 3 Знак"/>
    <w:basedOn w:val="a0"/>
    <w:link w:val="32"/>
    <w:locked/>
    <w:rsid w:val="005F59FF"/>
    <w:rPr>
      <w:sz w:val="28"/>
      <w:lang w:val="ru-RU" w:eastAsia="ru-RU" w:bidi="ar-SA"/>
    </w:rPr>
  </w:style>
  <w:style w:type="paragraph" w:customStyle="1" w:styleId="xl46">
    <w:name w:val="xl46"/>
    <w:basedOn w:val="a"/>
    <w:rsid w:val="003C310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2">
    <w:name w:val="заголовок 1"/>
    <w:basedOn w:val="a"/>
    <w:next w:val="a"/>
    <w:uiPriority w:val="99"/>
    <w:rsid w:val="003C310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e">
    <w:name w:val="Внутренний адрес"/>
    <w:basedOn w:val="a"/>
    <w:rsid w:val="003C310C"/>
    <w:pPr>
      <w:autoSpaceDE w:val="0"/>
      <w:autoSpaceDN w:val="0"/>
    </w:pPr>
    <w:rPr>
      <w:sz w:val="20"/>
    </w:rPr>
  </w:style>
  <w:style w:type="paragraph" w:customStyle="1" w:styleId="91">
    <w:name w:val="Заголовок 91"/>
    <w:rsid w:val="003C310C"/>
    <w:pPr>
      <w:keepNext/>
      <w:snapToGrid w:val="0"/>
      <w:jc w:val="center"/>
    </w:pPr>
    <w:rPr>
      <w:rFonts w:ascii="Arial" w:hAnsi="Arial"/>
      <w:color w:val="000000"/>
      <w:sz w:val="28"/>
    </w:rPr>
  </w:style>
  <w:style w:type="paragraph" w:customStyle="1" w:styleId="af">
    <w:name w:val="ОТСТУП"/>
    <w:basedOn w:val="a"/>
    <w:rsid w:val="003C310C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BodyText21">
    <w:name w:val="Body Text 2.Мой Заголовок 1"/>
    <w:rsid w:val="003C310C"/>
    <w:pPr>
      <w:ind w:firstLine="709"/>
      <w:jc w:val="both"/>
    </w:pPr>
    <w:rPr>
      <w:sz w:val="28"/>
    </w:rPr>
  </w:style>
  <w:style w:type="paragraph" w:customStyle="1" w:styleId="13">
    <w:name w:val="Название1"/>
    <w:rsid w:val="003C310C"/>
    <w:pPr>
      <w:jc w:val="center"/>
    </w:pPr>
    <w:rPr>
      <w:rFonts w:ascii="Arial" w:hAnsi="Arial"/>
      <w:sz w:val="24"/>
    </w:rPr>
  </w:style>
  <w:style w:type="paragraph" w:customStyle="1" w:styleId="14">
    <w:name w:val="Обычный1"/>
    <w:rsid w:val="003C310C"/>
    <w:pPr>
      <w:widowControl w:val="0"/>
      <w:snapToGrid w:val="0"/>
    </w:pPr>
  </w:style>
  <w:style w:type="paragraph" w:customStyle="1" w:styleId="310">
    <w:name w:val="Основной текст 31"/>
    <w:basedOn w:val="14"/>
    <w:rsid w:val="003C310C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4"/>
    <w:next w:val="14"/>
    <w:rsid w:val="003C310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f0">
    <w:name w:val="для проектов"/>
    <w:basedOn w:val="a"/>
    <w:semiHidden/>
    <w:rsid w:val="00972AB0"/>
    <w:pPr>
      <w:spacing w:line="360" w:lineRule="auto"/>
      <w:ind w:firstLine="709"/>
      <w:jc w:val="both"/>
    </w:pPr>
    <w:rPr>
      <w:sz w:val="28"/>
      <w:szCs w:val="20"/>
    </w:rPr>
  </w:style>
  <w:style w:type="character" w:styleId="af1">
    <w:name w:val="Hyperlink"/>
    <w:basedOn w:val="a0"/>
    <w:uiPriority w:val="99"/>
    <w:rsid w:val="004C13B9"/>
    <w:rPr>
      <w:color w:val="666699"/>
      <w:u w:val="single"/>
      <w:effect w:val="none"/>
    </w:rPr>
  </w:style>
  <w:style w:type="paragraph" w:customStyle="1" w:styleId="af2">
    <w:name w:val="Стиль"/>
    <w:rsid w:val="004C13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a"/>
    <w:rsid w:val="004C13B9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styleId="af3">
    <w:name w:val="footnote text"/>
    <w:basedOn w:val="a"/>
    <w:link w:val="af4"/>
    <w:uiPriority w:val="99"/>
    <w:rsid w:val="007410B6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590551"/>
  </w:style>
  <w:style w:type="character" w:styleId="af5">
    <w:name w:val="footnote reference"/>
    <w:aliases w:val="Знак сноски-FN,Ciae niinee-FN,16 Point,Superscript 6 Point,Ciae niinee 1,Çíàê ñíîñêè 1,Çíàê ñíîñêè-FN,Знак сноски 1"/>
    <w:basedOn w:val="a0"/>
    <w:rsid w:val="007410B6"/>
    <w:rPr>
      <w:vertAlign w:val="superscript"/>
    </w:rPr>
  </w:style>
  <w:style w:type="paragraph" w:customStyle="1" w:styleId="140">
    <w:name w:val="Обычный + 14 пт"/>
    <w:aliases w:val="По ширине"/>
    <w:basedOn w:val="a"/>
    <w:rsid w:val="00747B73"/>
    <w:pPr>
      <w:autoSpaceDE w:val="0"/>
      <w:autoSpaceDN w:val="0"/>
      <w:jc w:val="both"/>
    </w:pPr>
    <w:rPr>
      <w:sz w:val="28"/>
      <w:szCs w:val="28"/>
    </w:rPr>
  </w:style>
  <w:style w:type="paragraph" w:customStyle="1" w:styleId="ConsNonformat">
    <w:name w:val="ConsNonformat"/>
    <w:rsid w:val="0043002F"/>
    <w:pPr>
      <w:widowControl w:val="0"/>
      <w:snapToGrid w:val="0"/>
      <w:ind w:right="19772"/>
    </w:pPr>
    <w:rPr>
      <w:rFonts w:ascii="Courier New" w:hAnsi="Courier New"/>
    </w:rPr>
  </w:style>
  <w:style w:type="paragraph" w:styleId="af6">
    <w:name w:val="Plain Text"/>
    <w:basedOn w:val="a"/>
    <w:rsid w:val="00F13A67"/>
    <w:rPr>
      <w:rFonts w:ascii="Courier New" w:hAnsi="Courier New" w:cs="Courier New"/>
      <w:sz w:val="20"/>
      <w:szCs w:val="20"/>
    </w:rPr>
  </w:style>
  <w:style w:type="paragraph" w:customStyle="1" w:styleId="ConsPlusNormal0">
    <w:name w:val="ConsPlusNormal Знак"/>
    <w:rsid w:val="00DB23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7">
    <w:name w:val="page number"/>
    <w:basedOn w:val="a0"/>
    <w:rsid w:val="0060529E"/>
  </w:style>
  <w:style w:type="paragraph" w:customStyle="1" w:styleId="font5">
    <w:name w:val="font5"/>
    <w:basedOn w:val="a"/>
    <w:rsid w:val="0060529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60529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60529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6">
    <w:name w:val="xl3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7">
    <w:name w:val="xl3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40">
    <w:name w:val="xl4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41">
    <w:name w:val="xl4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42">
    <w:name w:val="xl4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43">
    <w:name w:val="xl4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4">
    <w:name w:val="xl4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5">
    <w:name w:val="xl4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9">
    <w:name w:val="xl4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0">
    <w:name w:val="xl5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2">
    <w:name w:val="xl52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3">
    <w:name w:val="xl53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605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8">
    <w:name w:val="xl5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9">
    <w:name w:val="xl5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0">
    <w:name w:val="xl6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62">
    <w:name w:val="xl6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3">
    <w:name w:val="xl6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f8">
    <w:name w:val="List Paragraph"/>
    <w:basedOn w:val="a"/>
    <w:uiPriority w:val="34"/>
    <w:qFormat/>
    <w:rsid w:val="00930964"/>
    <w:pPr>
      <w:ind w:left="720"/>
      <w:contextualSpacing/>
    </w:pPr>
  </w:style>
  <w:style w:type="paragraph" w:styleId="af9">
    <w:name w:val="Title"/>
    <w:basedOn w:val="a"/>
    <w:link w:val="afa"/>
    <w:qFormat/>
    <w:rsid w:val="00EE1954"/>
    <w:pPr>
      <w:jc w:val="center"/>
    </w:pPr>
    <w:rPr>
      <w:sz w:val="32"/>
      <w:szCs w:val="20"/>
    </w:rPr>
  </w:style>
  <w:style w:type="character" w:customStyle="1" w:styleId="afa">
    <w:name w:val="Название Знак"/>
    <w:basedOn w:val="a0"/>
    <w:link w:val="af9"/>
    <w:rsid w:val="00EE1954"/>
    <w:rPr>
      <w:sz w:val="32"/>
    </w:rPr>
  </w:style>
  <w:style w:type="paragraph" w:styleId="afb">
    <w:name w:val="Subtitle"/>
    <w:basedOn w:val="a"/>
    <w:link w:val="afc"/>
    <w:qFormat/>
    <w:rsid w:val="00EE1954"/>
    <w:pPr>
      <w:jc w:val="center"/>
    </w:pPr>
    <w:rPr>
      <w:b/>
      <w:sz w:val="28"/>
      <w:szCs w:val="20"/>
    </w:rPr>
  </w:style>
  <w:style w:type="character" w:customStyle="1" w:styleId="afc">
    <w:name w:val="Подзаголовок Знак"/>
    <w:basedOn w:val="a0"/>
    <w:link w:val="afb"/>
    <w:rsid w:val="00EE1954"/>
    <w:rPr>
      <w:b/>
      <w:sz w:val="28"/>
    </w:rPr>
  </w:style>
  <w:style w:type="character" w:styleId="afd">
    <w:name w:val="Strong"/>
    <w:basedOn w:val="a0"/>
    <w:qFormat/>
    <w:rsid w:val="002B602A"/>
    <w:rPr>
      <w:b/>
      <w:bCs/>
    </w:rPr>
  </w:style>
  <w:style w:type="paragraph" w:customStyle="1" w:styleId="consplusnormal1">
    <w:name w:val="consplusnormal"/>
    <w:basedOn w:val="a"/>
    <w:rsid w:val="00284F64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284F64"/>
    <w:pPr>
      <w:spacing w:before="100" w:beforeAutospacing="1" w:after="100" w:afterAutospacing="1"/>
    </w:pPr>
  </w:style>
  <w:style w:type="paragraph" w:styleId="afe">
    <w:name w:val="Balloon Text"/>
    <w:basedOn w:val="a"/>
    <w:link w:val="aff"/>
    <w:uiPriority w:val="99"/>
    <w:rsid w:val="00284F64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rsid w:val="00284F64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uiPriority w:val="99"/>
    <w:rsid w:val="00590551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rsid w:val="00590551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rsid w:val="00590551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rsid w:val="00590551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rsid w:val="00590551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rsid w:val="00590551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59055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rsid w:val="0059055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9">
    <w:name w:val="Font Style29"/>
    <w:rsid w:val="00590551"/>
    <w:rPr>
      <w:rFonts w:ascii="Times New Roman" w:hAnsi="Times New Roman" w:cs="Times New Roman"/>
      <w:sz w:val="16"/>
      <w:szCs w:val="16"/>
    </w:rPr>
  </w:style>
  <w:style w:type="paragraph" w:customStyle="1" w:styleId="15">
    <w:name w:val="Абзац списка1"/>
    <w:basedOn w:val="a"/>
    <w:rsid w:val="0090431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6">
    <w:name w:val="Style6"/>
    <w:basedOn w:val="a"/>
    <w:rsid w:val="005924A8"/>
    <w:pPr>
      <w:widowControl w:val="0"/>
      <w:autoSpaceDE w:val="0"/>
      <w:autoSpaceDN w:val="0"/>
      <w:adjustRightInd w:val="0"/>
      <w:spacing w:line="217" w:lineRule="exact"/>
      <w:ind w:firstLine="725"/>
      <w:jc w:val="both"/>
    </w:pPr>
  </w:style>
  <w:style w:type="paragraph" w:customStyle="1" w:styleId="ConsPlusCell">
    <w:name w:val="ConsPlusCell"/>
    <w:uiPriority w:val="99"/>
    <w:rsid w:val="00816E73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0">
    <w:name w:val="consnormal"/>
    <w:basedOn w:val="a"/>
    <w:rsid w:val="00095A75"/>
    <w:pPr>
      <w:spacing w:before="100" w:beforeAutospacing="1" w:after="100" w:afterAutospacing="1"/>
    </w:pPr>
  </w:style>
  <w:style w:type="character" w:customStyle="1" w:styleId="16">
    <w:name w:val="Название Знак1"/>
    <w:basedOn w:val="a0"/>
    <w:locked/>
    <w:rsid w:val="00095A75"/>
    <w:rPr>
      <w:b/>
      <w:bCs/>
    </w:rPr>
  </w:style>
  <w:style w:type="character" w:customStyle="1" w:styleId="dash041e0431044b0447043d044b0439char">
    <w:name w:val="dash041e_0431_044b_0447_043d_044b_0439__char"/>
    <w:basedOn w:val="a0"/>
    <w:rsid w:val="00095A75"/>
  </w:style>
  <w:style w:type="paragraph" w:customStyle="1" w:styleId="p9">
    <w:name w:val="p9"/>
    <w:basedOn w:val="a"/>
    <w:rsid w:val="00BF0C11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49485B"/>
    <w:pPr>
      <w:spacing w:before="100" w:beforeAutospacing="1" w:after="115"/>
    </w:pPr>
    <w:rPr>
      <w:color w:val="000000"/>
    </w:rPr>
  </w:style>
  <w:style w:type="character" w:styleId="aff0">
    <w:name w:val="line number"/>
    <w:basedOn w:val="a0"/>
    <w:rsid w:val="005F4B53"/>
  </w:style>
  <w:style w:type="paragraph" w:customStyle="1" w:styleId="aff1">
    <w:name w:val="a"/>
    <w:basedOn w:val="a"/>
    <w:uiPriority w:val="99"/>
    <w:semiHidden/>
    <w:rsid w:val="003856B8"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-">
    <w:name w:val="-"/>
    <w:basedOn w:val="a0"/>
    <w:uiPriority w:val="99"/>
    <w:rsid w:val="003856B8"/>
    <w:rPr>
      <w:rFonts w:cs="Times New Roman"/>
    </w:rPr>
  </w:style>
  <w:style w:type="character" w:styleId="aff2">
    <w:name w:val="Emphasis"/>
    <w:basedOn w:val="a0"/>
    <w:uiPriority w:val="99"/>
    <w:qFormat/>
    <w:rsid w:val="003856B8"/>
    <w:rPr>
      <w:rFonts w:cs="Times New Roman"/>
      <w:i/>
      <w:iCs/>
    </w:rPr>
  </w:style>
  <w:style w:type="paragraph" w:customStyle="1" w:styleId="constitle0">
    <w:name w:val="constitle"/>
    <w:basedOn w:val="a"/>
    <w:uiPriority w:val="99"/>
    <w:rsid w:val="003856B8"/>
    <w:pPr>
      <w:widowControl w:val="0"/>
      <w:suppressAutoHyphens/>
      <w:spacing w:before="280" w:after="280"/>
    </w:pPr>
    <w:rPr>
      <w:rFonts w:ascii="DejaVu Sans" w:hAnsi="DejaVu Sans" w:cs="DejaVu Sans"/>
      <w:kern w:val="1"/>
      <w:lang w:eastAsia="en-US"/>
    </w:rPr>
  </w:style>
  <w:style w:type="paragraph" w:styleId="aff3">
    <w:name w:val="No Spacing"/>
    <w:link w:val="aff4"/>
    <w:uiPriority w:val="1"/>
    <w:qFormat/>
    <w:rsid w:val="003856B8"/>
    <w:pPr>
      <w:suppressAutoHyphens/>
    </w:pPr>
    <w:rPr>
      <w:rFonts w:ascii="Calibri" w:hAnsi="Calibri"/>
      <w:kern w:val="1"/>
      <w:sz w:val="24"/>
      <w:szCs w:val="24"/>
      <w:lang w:eastAsia="ar-SA"/>
    </w:rPr>
  </w:style>
  <w:style w:type="paragraph" w:styleId="25">
    <w:name w:val="toc 2"/>
    <w:basedOn w:val="a"/>
    <w:next w:val="a"/>
    <w:autoRedefine/>
    <w:uiPriority w:val="39"/>
    <w:unhideWhenUsed/>
    <w:rsid w:val="003856B8"/>
    <w:pPr>
      <w:ind w:left="220"/>
    </w:pPr>
    <w:rPr>
      <w:rFonts w:ascii="Calibri" w:hAnsi="Calibri"/>
      <w:sz w:val="22"/>
      <w:szCs w:val="22"/>
      <w:lang w:eastAsia="en-US"/>
    </w:rPr>
  </w:style>
  <w:style w:type="character" w:customStyle="1" w:styleId="aff5">
    <w:name w:val="Текст пункта Знак"/>
    <w:link w:val="aff6"/>
    <w:semiHidden/>
    <w:locked/>
    <w:rsid w:val="003856B8"/>
    <w:rPr>
      <w:sz w:val="24"/>
    </w:rPr>
  </w:style>
  <w:style w:type="paragraph" w:customStyle="1" w:styleId="aff6">
    <w:name w:val="Текст пункта"/>
    <w:link w:val="aff5"/>
    <w:semiHidden/>
    <w:qFormat/>
    <w:rsid w:val="003856B8"/>
    <w:pPr>
      <w:spacing w:after="120" w:line="288" w:lineRule="auto"/>
      <w:ind w:firstLine="624"/>
      <w:jc w:val="both"/>
    </w:pPr>
    <w:rPr>
      <w:sz w:val="24"/>
    </w:rPr>
  </w:style>
  <w:style w:type="character" w:customStyle="1" w:styleId="aff7">
    <w:name w:val="Абзац Знак"/>
    <w:link w:val="aff8"/>
    <w:semiHidden/>
    <w:locked/>
    <w:rsid w:val="003856B8"/>
    <w:rPr>
      <w:sz w:val="28"/>
      <w:lang w:eastAsia="en-US"/>
    </w:rPr>
  </w:style>
  <w:style w:type="paragraph" w:customStyle="1" w:styleId="aff8">
    <w:name w:val="Абзац"/>
    <w:basedOn w:val="a"/>
    <w:link w:val="aff7"/>
    <w:semiHidden/>
    <w:rsid w:val="003856B8"/>
    <w:pPr>
      <w:spacing w:before="120" w:after="60" w:line="276" w:lineRule="auto"/>
      <w:ind w:left="284" w:right="142" w:firstLine="567"/>
      <w:jc w:val="both"/>
    </w:pPr>
    <w:rPr>
      <w:sz w:val="28"/>
      <w:szCs w:val="20"/>
      <w:lang w:eastAsia="en-US"/>
    </w:rPr>
  </w:style>
  <w:style w:type="character" w:customStyle="1" w:styleId="-0">
    <w:name w:val="Список- Знак"/>
    <w:link w:val="-1"/>
    <w:semiHidden/>
    <w:locked/>
    <w:rsid w:val="003856B8"/>
    <w:rPr>
      <w:sz w:val="28"/>
      <w:lang w:eastAsia="en-US"/>
    </w:rPr>
  </w:style>
  <w:style w:type="paragraph" w:customStyle="1" w:styleId="-1">
    <w:name w:val="Список-"/>
    <w:basedOn w:val="a"/>
    <w:link w:val="-0"/>
    <w:semiHidden/>
    <w:rsid w:val="003856B8"/>
    <w:pPr>
      <w:widowControl w:val="0"/>
      <w:tabs>
        <w:tab w:val="num" w:pos="360"/>
      </w:tabs>
      <w:suppressAutoHyphens/>
      <w:spacing w:before="60"/>
      <w:ind w:left="360" w:right="142" w:hanging="360"/>
      <w:jc w:val="both"/>
    </w:pPr>
    <w:rPr>
      <w:sz w:val="28"/>
      <w:szCs w:val="20"/>
      <w:lang w:eastAsia="en-US"/>
    </w:rPr>
  </w:style>
  <w:style w:type="character" w:customStyle="1" w:styleId="apple-converted-space">
    <w:name w:val="apple-converted-space"/>
    <w:basedOn w:val="a0"/>
    <w:rsid w:val="003856B8"/>
    <w:rPr>
      <w:rFonts w:cs="Times New Roman"/>
    </w:rPr>
  </w:style>
  <w:style w:type="character" w:styleId="aff9">
    <w:name w:val="FollowedHyperlink"/>
    <w:basedOn w:val="a0"/>
    <w:uiPriority w:val="99"/>
    <w:unhideWhenUsed/>
    <w:rsid w:val="003856B8"/>
    <w:rPr>
      <w:rFonts w:cs="Times New Roman"/>
      <w:color w:val="800080" w:themeColor="followedHyperlink"/>
      <w:u w:val="single"/>
    </w:rPr>
  </w:style>
  <w:style w:type="character" w:customStyle="1" w:styleId="a5">
    <w:name w:val="Обычный (веб) Знак"/>
    <w:aliases w:val="Обычный (Web)1 Знак1,Обычный (Web)1 Знак Знак,Обычный (Web) Знак"/>
    <w:link w:val="a4"/>
    <w:uiPriority w:val="99"/>
    <w:locked/>
    <w:rsid w:val="004C5063"/>
    <w:rPr>
      <w:sz w:val="28"/>
      <w:szCs w:val="28"/>
    </w:rPr>
  </w:style>
  <w:style w:type="character" w:customStyle="1" w:styleId="affa">
    <w:name w:val="Гипертекстовая ссылка"/>
    <w:basedOn w:val="a0"/>
    <w:uiPriority w:val="99"/>
    <w:rsid w:val="0006126B"/>
    <w:rPr>
      <w:b/>
      <w:bCs/>
      <w:color w:val="106BBE"/>
    </w:rPr>
  </w:style>
  <w:style w:type="character" w:customStyle="1" w:styleId="30">
    <w:name w:val="Заголовок 3 Знак"/>
    <w:basedOn w:val="a0"/>
    <w:link w:val="3"/>
    <w:rsid w:val="00546CB2"/>
    <w:rPr>
      <w:rFonts w:ascii="Arial" w:hAnsi="Arial" w:cs="Arial"/>
      <w:b/>
      <w:bCs/>
      <w:sz w:val="26"/>
      <w:szCs w:val="26"/>
    </w:rPr>
  </w:style>
  <w:style w:type="character" w:customStyle="1" w:styleId="22">
    <w:name w:val="Основной текст 2 Знак"/>
    <w:basedOn w:val="a0"/>
    <w:link w:val="21"/>
    <w:uiPriority w:val="99"/>
    <w:rsid w:val="00546CB2"/>
    <w:rPr>
      <w:color w:val="FF0000"/>
      <w:sz w:val="28"/>
    </w:rPr>
  </w:style>
  <w:style w:type="character" w:customStyle="1" w:styleId="aff4">
    <w:name w:val="Без интервала Знак"/>
    <w:basedOn w:val="a0"/>
    <w:link w:val="aff3"/>
    <w:uiPriority w:val="1"/>
    <w:locked/>
    <w:rsid w:val="00534DA2"/>
    <w:rPr>
      <w:rFonts w:ascii="Calibri" w:hAnsi="Calibri"/>
      <w:kern w:val="1"/>
      <w:sz w:val="24"/>
      <w:szCs w:val="24"/>
      <w:lang w:eastAsia="ar-SA"/>
    </w:rPr>
  </w:style>
  <w:style w:type="character" w:customStyle="1" w:styleId="17">
    <w:name w:val="Стиль1 Знак"/>
    <w:link w:val="18"/>
    <w:locked/>
    <w:rsid w:val="008C1AE5"/>
    <w:rPr>
      <w:sz w:val="28"/>
      <w:szCs w:val="28"/>
    </w:rPr>
  </w:style>
  <w:style w:type="paragraph" w:customStyle="1" w:styleId="18">
    <w:name w:val="Стиль1"/>
    <w:basedOn w:val="a"/>
    <w:link w:val="17"/>
    <w:qFormat/>
    <w:rsid w:val="008C1AE5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customStyle="1" w:styleId="s1">
    <w:name w:val="s_1"/>
    <w:basedOn w:val="a"/>
    <w:rsid w:val="007C65A1"/>
    <w:pPr>
      <w:spacing w:before="100" w:beforeAutospacing="1" w:after="100" w:afterAutospacing="1"/>
    </w:pPr>
  </w:style>
  <w:style w:type="paragraph" w:customStyle="1" w:styleId="Title">
    <w:name w:val="Title!Название НПА"/>
    <w:basedOn w:val="a"/>
    <w:rsid w:val="00C23FCC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paragraph" w:customStyle="1" w:styleId="affb">
    <w:name w:val="Стандарт"/>
    <w:basedOn w:val="a"/>
    <w:rsid w:val="00BA66D6"/>
    <w:pPr>
      <w:spacing w:line="288" w:lineRule="auto"/>
      <w:ind w:firstLine="709"/>
      <w:jc w:val="both"/>
    </w:pPr>
    <w:rPr>
      <w:sz w:val="28"/>
    </w:rPr>
  </w:style>
  <w:style w:type="character" w:customStyle="1" w:styleId="40">
    <w:name w:val="Заголовок 4 Знак"/>
    <w:basedOn w:val="a0"/>
    <w:link w:val="4"/>
    <w:rsid w:val="00BA66D6"/>
    <w:rPr>
      <w:sz w:val="28"/>
      <w:szCs w:val="28"/>
      <w:u w:val="single"/>
    </w:rPr>
  </w:style>
  <w:style w:type="character" w:customStyle="1" w:styleId="90">
    <w:name w:val="Заголовок 9 Знак"/>
    <w:basedOn w:val="a0"/>
    <w:link w:val="9"/>
    <w:semiHidden/>
    <w:rsid w:val="00BA66D6"/>
    <w:rPr>
      <w:b/>
      <w:sz w:val="28"/>
    </w:rPr>
  </w:style>
  <w:style w:type="paragraph" w:styleId="affc">
    <w:name w:val="caption"/>
    <w:basedOn w:val="a"/>
    <w:next w:val="a"/>
    <w:uiPriority w:val="99"/>
    <w:semiHidden/>
    <w:unhideWhenUsed/>
    <w:qFormat/>
    <w:rsid w:val="00BA66D6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211">
    <w:name w:val="Основной текст 21"/>
    <w:basedOn w:val="a"/>
    <w:rsid w:val="00BA66D6"/>
    <w:pPr>
      <w:ind w:firstLine="567"/>
    </w:pPr>
    <w:rPr>
      <w:sz w:val="28"/>
      <w:szCs w:val="20"/>
    </w:rPr>
  </w:style>
  <w:style w:type="paragraph" w:customStyle="1" w:styleId="bold1">
    <w:name w:val="bold1"/>
    <w:basedOn w:val="a"/>
    <w:rsid w:val="00BA66D6"/>
    <w:pPr>
      <w:spacing w:before="100" w:beforeAutospacing="1" w:after="100" w:afterAutospacing="1"/>
    </w:pPr>
    <w:rPr>
      <w:b/>
      <w:bCs/>
    </w:rPr>
  </w:style>
  <w:style w:type="character" w:customStyle="1" w:styleId="blk">
    <w:name w:val="blk"/>
    <w:basedOn w:val="a0"/>
    <w:rsid w:val="00137BC6"/>
  </w:style>
  <w:style w:type="paragraph" w:customStyle="1" w:styleId="affd">
    <w:name w:val="Нормальный (таблица)"/>
    <w:basedOn w:val="a"/>
    <w:next w:val="a"/>
    <w:uiPriority w:val="99"/>
    <w:rsid w:val="00251832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paragraph" w:customStyle="1" w:styleId="affe">
    <w:name w:val="Таблицы (моноширинный)"/>
    <w:basedOn w:val="a"/>
    <w:next w:val="a"/>
    <w:rsid w:val="00251832"/>
    <w:pPr>
      <w:widowControl w:val="0"/>
      <w:autoSpaceDE w:val="0"/>
      <w:autoSpaceDN w:val="0"/>
      <w:adjustRightInd w:val="0"/>
    </w:pPr>
    <w:rPr>
      <w:rFonts w:ascii="Courier New" w:hAnsi="Courier New" w:cs="Courier New"/>
      <w:sz w:val="26"/>
      <w:szCs w:val="26"/>
    </w:rPr>
  </w:style>
  <w:style w:type="paragraph" w:customStyle="1" w:styleId="afff">
    <w:name w:val="Прижатый влево"/>
    <w:basedOn w:val="a"/>
    <w:next w:val="a"/>
    <w:rsid w:val="00251832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character" w:customStyle="1" w:styleId="afff0">
    <w:name w:val="Цветовое выделение"/>
    <w:uiPriority w:val="99"/>
    <w:rsid w:val="00251832"/>
    <w:rPr>
      <w:b/>
      <w:bCs/>
      <w:color w:val="26282F"/>
    </w:rPr>
  </w:style>
  <w:style w:type="character" w:customStyle="1" w:styleId="s4">
    <w:name w:val="s4"/>
    <w:basedOn w:val="a0"/>
    <w:rsid w:val="00251832"/>
  </w:style>
  <w:style w:type="paragraph" w:customStyle="1" w:styleId="19">
    <w:name w:val="Без интервала1"/>
    <w:rsid w:val="008C44E6"/>
    <w:pPr>
      <w:suppressAutoHyphens/>
    </w:pPr>
    <w:rPr>
      <w:rFonts w:eastAsia="Calibri" w:cs="Calibri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CB629B"/>
    <w:pPr>
      <w:spacing w:before="100" w:beforeAutospacing="1" w:after="100" w:afterAutospacing="1"/>
    </w:pPr>
  </w:style>
  <w:style w:type="paragraph" w:customStyle="1" w:styleId="p1">
    <w:name w:val="p1"/>
    <w:basedOn w:val="a"/>
    <w:rsid w:val="00CB629B"/>
    <w:pPr>
      <w:spacing w:before="100" w:beforeAutospacing="1" w:after="100" w:afterAutospacing="1"/>
    </w:pPr>
  </w:style>
  <w:style w:type="character" w:customStyle="1" w:styleId="s10">
    <w:name w:val="s1"/>
    <w:basedOn w:val="a0"/>
    <w:rsid w:val="00CB629B"/>
  </w:style>
  <w:style w:type="character" w:customStyle="1" w:styleId="s2">
    <w:name w:val="s2"/>
    <w:basedOn w:val="a0"/>
    <w:rsid w:val="00CB629B"/>
  </w:style>
  <w:style w:type="paragraph" w:customStyle="1" w:styleId="p8">
    <w:name w:val="p8"/>
    <w:basedOn w:val="a"/>
    <w:uiPriority w:val="99"/>
    <w:rsid w:val="00CB629B"/>
    <w:pPr>
      <w:spacing w:before="100" w:beforeAutospacing="1" w:after="100" w:afterAutospacing="1"/>
    </w:pPr>
  </w:style>
  <w:style w:type="character" w:customStyle="1" w:styleId="s3">
    <w:name w:val="s3"/>
    <w:basedOn w:val="a0"/>
    <w:rsid w:val="00CB629B"/>
  </w:style>
  <w:style w:type="paragraph" w:customStyle="1" w:styleId="p4">
    <w:name w:val="p4"/>
    <w:basedOn w:val="a"/>
    <w:uiPriority w:val="99"/>
    <w:rsid w:val="00CB629B"/>
    <w:pPr>
      <w:spacing w:before="100" w:beforeAutospacing="1" w:after="100" w:afterAutospacing="1"/>
    </w:pPr>
  </w:style>
  <w:style w:type="character" w:customStyle="1" w:styleId="highlightsearch">
    <w:name w:val="highlightsearch"/>
    <w:basedOn w:val="a0"/>
    <w:rsid w:val="000C7CE3"/>
  </w:style>
  <w:style w:type="paragraph" w:customStyle="1" w:styleId="p34">
    <w:name w:val="p34"/>
    <w:basedOn w:val="a"/>
    <w:rsid w:val="00CE3FC3"/>
    <w:pPr>
      <w:spacing w:before="100" w:beforeAutospacing="1" w:after="100" w:afterAutospacing="1"/>
    </w:pPr>
  </w:style>
  <w:style w:type="character" w:customStyle="1" w:styleId="apple-style-span">
    <w:name w:val="apple-style-span"/>
    <w:basedOn w:val="a0"/>
    <w:rsid w:val="00514A1E"/>
  </w:style>
  <w:style w:type="paragraph" w:customStyle="1" w:styleId="ConsPlusNormal2">
    <w:name w:val="ConsPlusNormal Знак Знак"/>
    <w:link w:val="ConsPlusNormal3"/>
    <w:rsid w:val="00514A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3">
    <w:name w:val="ConsPlusNormal Знак Знак Знак"/>
    <w:link w:val="ConsPlusNormal2"/>
    <w:locked/>
    <w:rsid w:val="00514A1E"/>
    <w:rPr>
      <w:rFonts w:ascii="Arial" w:hAnsi="Arial" w:cs="Arial"/>
    </w:rPr>
  </w:style>
  <w:style w:type="paragraph" w:customStyle="1" w:styleId="p31">
    <w:name w:val="p31"/>
    <w:basedOn w:val="a"/>
    <w:rsid w:val="00514A1E"/>
    <w:pPr>
      <w:spacing w:before="100" w:beforeAutospacing="1" w:after="100" w:afterAutospacing="1"/>
    </w:pPr>
  </w:style>
  <w:style w:type="paragraph" w:customStyle="1" w:styleId="p30">
    <w:name w:val="p30"/>
    <w:basedOn w:val="a"/>
    <w:rsid w:val="00514A1E"/>
    <w:pPr>
      <w:spacing w:before="100" w:beforeAutospacing="1" w:after="100" w:afterAutospacing="1"/>
    </w:pPr>
  </w:style>
  <w:style w:type="character" w:customStyle="1" w:styleId="50">
    <w:name w:val="Заголовок 5 Знак"/>
    <w:basedOn w:val="a0"/>
    <w:link w:val="5"/>
    <w:rsid w:val="00222298"/>
    <w:rPr>
      <w:b/>
      <w:sz w:val="28"/>
    </w:rPr>
  </w:style>
  <w:style w:type="character" w:customStyle="1" w:styleId="60">
    <w:name w:val="Заголовок 6 Знак"/>
    <w:basedOn w:val="a0"/>
    <w:link w:val="6"/>
    <w:rsid w:val="00222298"/>
    <w:rPr>
      <w:color w:val="FF0000"/>
      <w:sz w:val="24"/>
    </w:rPr>
  </w:style>
  <w:style w:type="character" w:customStyle="1" w:styleId="70">
    <w:name w:val="Заголовок 7 Знак"/>
    <w:basedOn w:val="a0"/>
    <w:link w:val="7"/>
    <w:rsid w:val="00222298"/>
    <w:rPr>
      <w:b/>
      <w:sz w:val="28"/>
    </w:rPr>
  </w:style>
  <w:style w:type="character" w:customStyle="1" w:styleId="80">
    <w:name w:val="Заголовок 8 Знак"/>
    <w:basedOn w:val="a0"/>
    <w:link w:val="8"/>
    <w:rsid w:val="00222298"/>
    <w:rPr>
      <w:i/>
      <w:iCs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uiPriority w:val="99"/>
    <w:rsid w:val="00222298"/>
    <w:rPr>
      <w:sz w:val="28"/>
    </w:rPr>
  </w:style>
  <w:style w:type="paragraph" w:customStyle="1" w:styleId="Style1">
    <w:name w:val="Style1"/>
    <w:basedOn w:val="a"/>
    <w:uiPriority w:val="99"/>
    <w:rsid w:val="00222298"/>
    <w:pPr>
      <w:widowControl w:val="0"/>
      <w:autoSpaceDE w:val="0"/>
      <w:autoSpaceDN w:val="0"/>
      <w:adjustRightInd w:val="0"/>
      <w:spacing w:line="322" w:lineRule="exact"/>
      <w:ind w:firstLine="710"/>
      <w:jc w:val="both"/>
    </w:pPr>
  </w:style>
  <w:style w:type="paragraph" w:customStyle="1" w:styleId="Style2">
    <w:name w:val="Style2"/>
    <w:basedOn w:val="a"/>
    <w:uiPriority w:val="99"/>
    <w:rsid w:val="00222298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4">
    <w:name w:val="Style4"/>
    <w:basedOn w:val="a"/>
    <w:uiPriority w:val="99"/>
    <w:rsid w:val="00222298"/>
    <w:pPr>
      <w:widowControl w:val="0"/>
      <w:autoSpaceDE w:val="0"/>
      <w:autoSpaceDN w:val="0"/>
      <w:adjustRightInd w:val="0"/>
      <w:spacing w:line="319" w:lineRule="exact"/>
      <w:ind w:firstLine="710"/>
      <w:jc w:val="both"/>
    </w:pPr>
  </w:style>
  <w:style w:type="character" w:customStyle="1" w:styleId="FontStyle12">
    <w:name w:val="Font Style12"/>
    <w:basedOn w:val="a0"/>
    <w:uiPriority w:val="99"/>
    <w:rsid w:val="00222298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basedOn w:val="a0"/>
    <w:uiPriority w:val="99"/>
    <w:rsid w:val="00222298"/>
    <w:rPr>
      <w:rFonts w:ascii="Times New Roman" w:hAnsi="Times New Roman" w:cs="Times New Roman" w:hint="default"/>
      <w:sz w:val="26"/>
      <w:szCs w:val="26"/>
    </w:rPr>
  </w:style>
  <w:style w:type="character" w:customStyle="1" w:styleId="24">
    <w:name w:val="Основной текст с отступом 2 Знак"/>
    <w:basedOn w:val="a0"/>
    <w:link w:val="23"/>
    <w:rsid w:val="00222298"/>
    <w:rPr>
      <w:sz w:val="28"/>
    </w:rPr>
  </w:style>
  <w:style w:type="paragraph" w:customStyle="1" w:styleId="BodyText1bt">
    <w:name w:val="Body Text.Основной текст1.bt.Основной текст Знак"/>
    <w:basedOn w:val="a"/>
    <w:rsid w:val="00222298"/>
    <w:pPr>
      <w:autoSpaceDE w:val="0"/>
      <w:autoSpaceDN w:val="0"/>
      <w:spacing w:after="120"/>
    </w:pPr>
    <w:rPr>
      <w:rFonts w:ascii="Arial" w:hAnsi="Arial" w:cs="Arial"/>
    </w:rPr>
  </w:style>
  <w:style w:type="paragraph" w:customStyle="1" w:styleId="BodyText211BodyTextIndent">
    <w:name w:val="Body Text 2.Мой Заголовок 1.Основной текст 1.Нумерованный список !!.Надин стиль.Body Text Indent"/>
    <w:basedOn w:val="a"/>
    <w:rsid w:val="00222298"/>
    <w:pPr>
      <w:autoSpaceDE w:val="0"/>
      <w:autoSpaceDN w:val="0"/>
      <w:jc w:val="both"/>
    </w:pPr>
    <w:rPr>
      <w:sz w:val="28"/>
      <w:szCs w:val="28"/>
    </w:rPr>
  </w:style>
  <w:style w:type="paragraph" w:styleId="HTML">
    <w:name w:val="HTML Preformatted"/>
    <w:basedOn w:val="a"/>
    <w:link w:val="HTML0"/>
    <w:rsid w:val="004773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77306"/>
    <w:rPr>
      <w:rFonts w:ascii="Courier New" w:hAnsi="Courier New" w:cs="Courier New"/>
    </w:rPr>
  </w:style>
  <w:style w:type="character" w:customStyle="1" w:styleId="s100">
    <w:name w:val="s_10"/>
    <w:basedOn w:val="a0"/>
    <w:rsid w:val="00477306"/>
  </w:style>
  <w:style w:type="paragraph" w:customStyle="1" w:styleId="p2">
    <w:name w:val="p2"/>
    <w:basedOn w:val="a"/>
    <w:rsid w:val="00477306"/>
    <w:pPr>
      <w:spacing w:before="100" w:beforeAutospacing="1" w:after="100" w:afterAutospacing="1"/>
    </w:pPr>
  </w:style>
  <w:style w:type="character" w:styleId="afff1">
    <w:name w:val="annotation reference"/>
    <w:rsid w:val="00041F12"/>
    <w:rPr>
      <w:sz w:val="16"/>
      <w:szCs w:val="16"/>
    </w:rPr>
  </w:style>
  <w:style w:type="paragraph" w:customStyle="1" w:styleId="26">
    <w:name w:val="Без интервала2"/>
    <w:uiPriority w:val="99"/>
    <w:rsid w:val="00AB7C4A"/>
    <w:rPr>
      <w:sz w:val="24"/>
      <w:szCs w:val="24"/>
    </w:rPr>
  </w:style>
  <w:style w:type="paragraph" w:customStyle="1" w:styleId="Pa1">
    <w:name w:val="Pa1"/>
    <w:basedOn w:val="a"/>
    <w:next w:val="a"/>
    <w:uiPriority w:val="99"/>
    <w:rsid w:val="00C17CF2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C17CF2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3">
    <w:name w:val="Pa3"/>
    <w:basedOn w:val="a"/>
    <w:next w:val="a"/>
    <w:uiPriority w:val="99"/>
    <w:rsid w:val="00C17CF2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C17CF2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C17CF2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27">
    <w:name w:val="Абзац списка2"/>
    <w:basedOn w:val="a"/>
    <w:rsid w:val="00EC38C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3337F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34">
    <w:name w:val="Абзац списка3"/>
    <w:basedOn w:val="a"/>
    <w:rsid w:val="00622611"/>
    <w:pPr>
      <w:ind w:left="720"/>
    </w:pPr>
    <w:rPr>
      <w:rFonts w:eastAsia="Calibri"/>
    </w:rPr>
  </w:style>
  <w:style w:type="paragraph" w:customStyle="1" w:styleId="intro">
    <w:name w:val="intro"/>
    <w:basedOn w:val="a"/>
    <w:rsid w:val="000C706B"/>
    <w:pPr>
      <w:spacing w:before="100" w:beforeAutospacing="1" w:after="100" w:afterAutospacing="1"/>
    </w:pPr>
  </w:style>
  <w:style w:type="character" w:customStyle="1" w:styleId="28">
    <w:name w:val="Основной текст (2)"/>
    <w:basedOn w:val="a0"/>
    <w:rsid w:val="004068B8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1">
    <w:name w:val="Основной текст (4)"/>
    <w:basedOn w:val="a0"/>
    <w:rsid w:val="004068B8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5">
    <w:name w:val="Заголовок №3"/>
    <w:basedOn w:val="a0"/>
    <w:rsid w:val="004068B8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1">
    <w:name w:val="Основной текст (5)"/>
    <w:basedOn w:val="a0"/>
    <w:rsid w:val="004068B8"/>
    <w:rPr>
      <w:rFonts w:ascii="Cambria" w:eastAsia="Cambria" w:hAnsi="Cambria" w:cs="Cambria"/>
      <w:b w:val="0"/>
      <w:bCs w:val="0"/>
      <w:i/>
      <w:iCs/>
      <w:smallCaps w:val="0"/>
      <w:strike w:val="0"/>
      <w:sz w:val="17"/>
      <w:szCs w:val="17"/>
      <w:u w:val="none"/>
    </w:rPr>
  </w:style>
  <w:style w:type="character" w:customStyle="1" w:styleId="61">
    <w:name w:val="Основной текст (6)"/>
    <w:basedOn w:val="a0"/>
    <w:rsid w:val="004068B8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62">
    <w:name w:val="Основной текст (6) + Не курсив"/>
    <w:basedOn w:val="a0"/>
    <w:rsid w:val="004068B8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9">
    <w:name w:val="Основной текст (2) + Курсив"/>
    <w:basedOn w:val="a0"/>
    <w:rsid w:val="004068B8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105pt">
    <w:name w:val="Основной текст (5) + 10;5 pt;Полужирный;Не курсив"/>
    <w:basedOn w:val="a0"/>
    <w:rsid w:val="004068B8"/>
    <w:rPr>
      <w:rFonts w:ascii="Cambria" w:eastAsia="Cambria" w:hAnsi="Cambria" w:cs="Cambria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Pa13">
    <w:name w:val="Pa13"/>
    <w:basedOn w:val="a"/>
    <w:next w:val="a"/>
    <w:uiPriority w:val="99"/>
    <w:rsid w:val="00F177A5"/>
    <w:pPr>
      <w:autoSpaceDE w:val="0"/>
      <w:autoSpaceDN w:val="0"/>
      <w:adjustRightInd w:val="0"/>
      <w:spacing w:line="181" w:lineRule="atLeast"/>
    </w:pPr>
    <w:rPr>
      <w:rFonts w:ascii="OctavaC" w:eastAsia="Calibri" w:hAnsi="OctavaC"/>
    </w:rPr>
  </w:style>
  <w:style w:type="character" w:customStyle="1" w:styleId="FontStyle40">
    <w:name w:val="Font Style40"/>
    <w:basedOn w:val="a0"/>
    <w:rsid w:val="00722D8B"/>
    <w:rPr>
      <w:rFonts w:ascii="Times New Roman" w:hAnsi="Times New Roman" w:cs="Times New Roman"/>
      <w:sz w:val="26"/>
      <w:szCs w:val="26"/>
    </w:rPr>
  </w:style>
  <w:style w:type="paragraph" w:customStyle="1" w:styleId="s30">
    <w:name w:val="s_3"/>
    <w:basedOn w:val="a"/>
    <w:rsid w:val="00471D26"/>
    <w:pPr>
      <w:spacing w:before="100" w:beforeAutospacing="1" w:after="100" w:afterAutospacing="1"/>
    </w:pPr>
  </w:style>
  <w:style w:type="paragraph" w:customStyle="1" w:styleId="42">
    <w:name w:val="Абзац списка4"/>
    <w:basedOn w:val="a"/>
    <w:rsid w:val="00306023"/>
    <w:pPr>
      <w:spacing w:after="160" w:line="254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ListParagraph">
    <w:name w:val="List Paragraph"/>
    <w:basedOn w:val="a"/>
    <w:rsid w:val="00426B32"/>
    <w:pPr>
      <w:snapToGrid w:val="0"/>
      <w:spacing w:before="100" w:after="100"/>
      <w:ind w:left="720"/>
    </w:pPr>
    <w:rPr>
      <w:rFonts w:eastAsia="Calibri"/>
    </w:rPr>
  </w:style>
  <w:style w:type="paragraph" w:customStyle="1" w:styleId="pboth">
    <w:name w:val="pboth"/>
    <w:basedOn w:val="a"/>
    <w:rsid w:val="00426B3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nternet.garant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eta.gosuslugi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9CFA5-CA87-46E7-A31F-40C0BF4DA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5328</Words>
  <Characters>30373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ШАЙДУРОВСКИЙ  ВЕСТНИК</vt:lpstr>
    </vt:vector>
  </TitlesOfParts>
  <Company/>
  <LinksUpToDate>false</LinksUpToDate>
  <CharactersWithSpaces>35630</CharactersWithSpaces>
  <SharedDoc>false</SharedDoc>
  <HLinks>
    <vt:vector size="36" baseType="variant">
      <vt:variant>
        <vt:i4>6684799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ШАЙДУРОВСКИЙ  ВЕСТНИК</dc:title>
  <dc:creator>User</dc:creator>
  <cp:lastModifiedBy>User</cp:lastModifiedBy>
  <cp:revision>6</cp:revision>
  <cp:lastPrinted>2017-11-17T06:29:00Z</cp:lastPrinted>
  <dcterms:created xsi:type="dcterms:W3CDTF">2017-08-04T03:39:00Z</dcterms:created>
  <dcterms:modified xsi:type="dcterms:W3CDTF">2017-11-17T06:32:00Z</dcterms:modified>
</cp:coreProperties>
</file>